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4584EAB3"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w:t>
      </w:r>
      <w:r w:rsidR="002C22CC" w:rsidRPr="002C22CC">
        <w:rPr>
          <w:rFonts w:ascii="GHEA Grapalat" w:hAnsi="GHEA Grapalat"/>
          <w:i w:val="0"/>
          <w:lang w:val="af-ZA"/>
        </w:rPr>
        <w:t>3</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76E22FA1"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DA1552">
        <w:rPr>
          <w:rFonts w:ascii="GHEA Grapalat" w:hAnsi="GHEA Grapalat"/>
          <w:i w:val="0"/>
          <w:lang w:val="af-ZA"/>
        </w:rPr>
        <w:t>ՀՀՔԿ-ԲՄԽԾՁԲ-25/24</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39E2F421"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D11B3A" w:rsidRPr="00D11B3A">
        <w:rPr>
          <w:rFonts w:ascii="GHEA Grapalat" w:hAnsi="GHEA Grapalat"/>
          <w:b/>
          <w:i w:val="0"/>
          <w:lang w:val="af-ZA"/>
        </w:rPr>
        <w:t>ՀՀ Գեղարքունիքի մարզի Մարտունի համայնքի «Վ</w:t>
      </w:r>
      <w:r w:rsidR="00D11B3A" w:rsidRPr="00D11B3A">
        <w:rPr>
          <w:rFonts w:ascii="Cambria Math" w:hAnsi="Cambria Math" w:cs="Cambria Math"/>
          <w:b/>
          <w:i w:val="0"/>
          <w:lang w:val="af-ZA"/>
        </w:rPr>
        <w:t>․</w:t>
      </w:r>
      <w:r w:rsidR="00D11B3A" w:rsidRPr="00D11B3A">
        <w:rPr>
          <w:rFonts w:ascii="GHEA Grapalat" w:hAnsi="GHEA Grapalat"/>
          <w:b/>
          <w:i w:val="0"/>
          <w:lang w:val="af-ZA"/>
        </w:rPr>
        <w:t xml:space="preserve"> Գետաշենի թիվ 2 միջնակարգ դպրոց» ՊՈԱԿ-ի</w:t>
      </w:r>
      <w:r w:rsidR="00D11B3A" w:rsidRPr="008B5D98">
        <w:rPr>
          <w:rFonts w:ascii="GHEA Grapalat" w:hAnsi="GHEA Grapalat"/>
          <w:b/>
          <w:i w:val="0"/>
          <w:lang w:val="af-ZA"/>
        </w:rPr>
        <w:t xml:space="preserve"> </w:t>
      </w:r>
      <w:r w:rsidR="008B5D98" w:rsidRPr="008B5D98">
        <w:rPr>
          <w:rFonts w:ascii="GHEA Grapalat" w:hAnsi="GHEA Grapalat"/>
          <w:b/>
          <w:i w:val="0"/>
          <w:lang w:val="af-ZA"/>
        </w:rPr>
        <w:t xml:space="preserve">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22DB428"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w:t>
      </w:r>
      <w:r w:rsidR="00F71073" w:rsidRPr="00F71073">
        <w:rPr>
          <w:rFonts w:ascii="GHEA Grapalat" w:hAnsi="GHEA Grapalat"/>
          <w:b/>
          <w:i w:val="0"/>
          <w:lang w:val="af-ZA"/>
        </w:rPr>
        <w:t>6</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6C4055">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5DC6CECD"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w:t>
      </w:r>
      <w:r w:rsidR="00F71073" w:rsidRPr="00F71073">
        <w:rPr>
          <w:rFonts w:ascii="GHEA Grapalat" w:hAnsi="GHEA Grapalat"/>
          <w:b/>
          <w:i w:val="0"/>
          <w:lang w:val="af-ZA"/>
        </w:rPr>
        <w:t>6</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BB5299">
        <w:rPr>
          <w:rFonts w:ascii="GHEA Grapalat" w:hAnsi="GHEA Grapalat"/>
          <w:b/>
          <w:i w:val="0"/>
          <w:lang w:val="af-ZA"/>
        </w:rPr>
        <w:t>:</w:t>
      </w:r>
      <w:r w:rsidR="006C4055">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2C22CC" w:rsidRDefault="00BB5299" w:rsidP="00C2051A">
      <w:pPr>
        <w:pStyle w:val="BodyText"/>
        <w:spacing w:after="60"/>
        <w:ind w:right="-7" w:firstLine="567"/>
        <w:jc w:val="right"/>
        <w:rPr>
          <w:rFonts w:ascii="GHEA Grapalat" w:hAnsi="GHEA Grapalat" w:cs="Sylfaen"/>
          <w:color w:val="000000"/>
          <w:sz w:val="20"/>
          <w:szCs w:val="20"/>
          <w:lang w:val="af-ZA"/>
        </w:rPr>
      </w:pPr>
    </w:p>
    <w:p w14:paraId="0475AB88" w14:textId="56CD38D4" w:rsidR="00A10BAB" w:rsidRPr="002C22CC" w:rsidRDefault="00A10BAB"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Հաստատված</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է</w:t>
      </w:r>
    </w:p>
    <w:p w14:paraId="31423455" w14:textId="464A8883" w:rsidR="00A10BAB" w:rsidRPr="002C22CC" w:rsidRDefault="00DA1552"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 xml:space="preserve">ՀՀՔԿ-ԲՄԽԾՁԲ-25/24  </w:t>
      </w:r>
      <w:r w:rsidR="00A10BAB" w:rsidRPr="006E0A77">
        <w:rPr>
          <w:rFonts w:ascii="GHEA Grapalat" w:hAnsi="GHEA Grapalat" w:cs="Sylfaen"/>
          <w:color w:val="000000"/>
          <w:sz w:val="20"/>
          <w:szCs w:val="20"/>
        </w:rPr>
        <w:t>ծածկագրով</w:t>
      </w:r>
      <w:r w:rsidR="00A10BAB" w:rsidRPr="002C22CC">
        <w:rPr>
          <w:rFonts w:ascii="GHEA Grapalat" w:hAnsi="GHEA Grapalat" w:cs="Sylfaen"/>
          <w:color w:val="000000"/>
          <w:sz w:val="20"/>
          <w:szCs w:val="20"/>
          <w:lang w:val="af-ZA"/>
        </w:rPr>
        <w:t xml:space="preserve"> </w:t>
      </w:r>
    </w:p>
    <w:p w14:paraId="53DE75FF" w14:textId="0D2137ED" w:rsidR="00A10BAB" w:rsidRPr="002C22CC" w:rsidRDefault="002B0934"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բաց</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մրցույթի</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գնահատող</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հանձնաժողովի</w:t>
      </w:r>
    </w:p>
    <w:p w14:paraId="18619EAA" w14:textId="77D0AF24" w:rsidR="00A10BAB" w:rsidRPr="002C22CC" w:rsidRDefault="00D04CBC" w:rsidP="00C2051A">
      <w:pPr>
        <w:pStyle w:val="BodyText"/>
        <w:spacing w:after="60"/>
        <w:ind w:right="-7" w:firstLine="567"/>
        <w:jc w:val="right"/>
        <w:rPr>
          <w:rFonts w:ascii="GHEA Grapalat" w:hAnsi="GHEA Grapalat" w:cs="Sylfaen"/>
          <w:color w:val="000000"/>
          <w:sz w:val="20"/>
          <w:szCs w:val="20"/>
          <w:lang w:val="af-ZA"/>
        </w:rPr>
      </w:pPr>
      <w:r w:rsidRPr="002C22CC">
        <w:rPr>
          <w:rFonts w:ascii="GHEA Grapalat" w:hAnsi="GHEA Grapalat" w:cs="Sylfaen"/>
          <w:color w:val="000000"/>
          <w:sz w:val="20"/>
          <w:szCs w:val="20"/>
          <w:lang w:val="af-ZA"/>
        </w:rPr>
        <w:t xml:space="preserve">2025 </w:t>
      </w:r>
      <w:r w:rsidRPr="00D04CBC">
        <w:rPr>
          <w:rFonts w:ascii="GHEA Grapalat" w:hAnsi="GHEA Grapalat" w:cs="Sylfaen"/>
          <w:color w:val="000000"/>
          <w:sz w:val="20"/>
          <w:szCs w:val="20"/>
        </w:rPr>
        <w:t>թվականի</w:t>
      </w:r>
      <w:r w:rsidRPr="002C22CC">
        <w:rPr>
          <w:rFonts w:ascii="GHEA Grapalat" w:hAnsi="GHEA Grapalat" w:cs="Sylfaen"/>
          <w:color w:val="000000"/>
          <w:sz w:val="20"/>
          <w:szCs w:val="20"/>
          <w:lang w:val="af-ZA"/>
        </w:rPr>
        <w:t xml:space="preserve"> </w:t>
      </w:r>
      <w:r w:rsidRPr="00D04CBC">
        <w:rPr>
          <w:rFonts w:ascii="GHEA Grapalat" w:hAnsi="GHEA Grapalat" w:cs="Sylfaen"/>
          <w:color w:val="000000"/>
          <w:sz w:val="20"/>
          <w:szCs w:val="20"/>
        </w:rPr>
        <w:t>փետրվարի</w:t>
      </w:r>
      <w:r w:rsidRPr="002C22CC">
        <w:rPr>
          <w:rFonts w:ascii="GHEA Grapalat" w:hAnsi="GHEA Grapalat" w:cs="Sylfaen"/>
          <w:color w:val="000000"/>
          <w:sz w:val="20"/>
          <w:szCs w:val="20"/>
          <w:lang w:val="af-ZA"/>
        </w:rPr>
        <w:t xml:space="preserve"> 1</w:t>
      </w:r>
      <w:r w:rsidR="00AA4E61">
        <w:rPr>
          <w:rFonts w:ascii="GHEA Grapalat" w:hAnsi="GHEA Grapalat" w:cs="Sylfaen"/>
          <w:color w:val="000000"/>
          <w:sz w:val="20"/>
          <w:szCs w:val="20"/>
          <w:lang w:val="ru-RU"/>
        </w:rPr>
        <w:t>3</w:t>
      </w:r>
      <w:r w:rsidRPr="002C22CC">
        <w:rPr>
          <w:rFonts w:ascii="GHEA Grapalat" w:hAnsi="GHEA Grapalat" w:cs="Sylfaen"/>
          <w:color w:val="000000"/>
          <w:sz w:val="20"/>
          <w:szCs w:val="20"/>
          <w:lang w:val="af-ZA"/>
        </w:rPr>
        <w:t>-</w:t>
      </w:r>
      <w:r w:rsidRPr="00D04CBC">
        <w:rPr>
          <w:rFonts w:ascii="GHEA Grapalat" w:hAnsi="GHEA Grapalat" w:cs="Sylfaen"/>
          <w:color w:val="000000"/>
          <w:sz w:val="20"/>
          <w:szCs w:val="20"/>
        </w:rPr>
        <w:t>ի</w:t>
      </w:r>
      <w:r w:rsidRPr="002C22CC">
        <w:rPr>
          <w:rFonts w:ascii="GHEA Grapalat" w:hAnsi="GHEA Grapalat" w:cs="Sylfaen"/>
          <w:color w:val="000000"/>
          <w:sz w:val="20"/>
          <w:szCs w:val="20"/>
          <w:lang w:val="af-ZA"/>
        </w:rPr>
        <w:t xml:space="preserve"> </w:t>
      </w:r>
      <w:r w:rsidR="00A10BAB" w:rsidRPr="002C22CC">
        <w:rPr>
          <w:rFonts w:ascii="GHEA Grapalat" w:hAnsi="GHEA Grapalat" w:cs="Sylfaen"/>
          <w:color w:val="000000"/>
          <w:sz w:val="20"/>
          <w:szCs w:val="20"/>
          <w:lang w:val="af-ZA"/>
        </w:rPr>
        <w:t xml:space="preserve">N 1 </w:t>
      </w:r>
      <w:r w:rsidR="00A10BAB" w:rsidRPr="006E0A77">
        <w:rPr>
          <w:rFonts w:ascii="GHEA Grapalat" w:hAnsi="GHEA Grapalat" w:cs="Sylfaen"/>
          <w:color w:val="000000"/>
          <w:sz w:val="20"/>
          <w:szCs w:val="20"/>
        </w:rPr>
        <w:t>որոշմամբ</w:t>
      </w:r>
    </w:p>
    <w:p w14:paraId="7410B03A" w14:textId="77777777"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0D41FE6D" w:rsidR="00A10BAB" w:rsidRPr="006E0A77" w:rsidRDefault="00D11B3A" w:rsidP="00B70A81">
      <w:pPr>
        <w:pStyle w:val="BodyText"/>
        <w:ind w:right="-7"/>
        <w:jc w:val="center"/>
        <w:rPr>
          <w:rFonts w:ascii="GHEA Grapalat" w:hAnsi="GHEA Grapalat"/>
          <w:bCs/>
          <w:noProof/>
          <w:lang w:val="af-ZA"/>
        </w:rPr>
      </w:pPr>
      <w:r w:rsidRPr="00D11B3A">
        <w:rPr>
          <w:rFonts w:ascii="GHEA Grapalat" w:hAnsi="GHEA Grapalat"/>
          <w:bCs/>
          <w:noProof/>
          <w:lang w:val="af-ZA"/>
        </w:rPr>
        <w:t>ՀՀ ԳԵՂԱՐՔՈՒՆԻՔԻ ՄԱՐԶԻ ՄԱՐՏՈՒՆԻ ՀԱՄԱՅՆՔԻ «Վ</w:t>
      </w:r>
      <w:r w:rsidRPr="00D11B3A">
        <w:rPr>
          <w:rFonts w:ascii="Cambria Math" w:hAnsi="Cambria Math" w:cs="Cambria Math"/>
          <w:bCs/>
          <w:noProof/>
          <w:lang w:val="af-ZA"/>
        </w:rPr>
        <w:t>․</w:t>
      </w:r>
      <w:r w:rsidRPr="00D11B3A">
        <w:rPr>
          <w:rFonts w:ascii="GHEA Grapalat" w:hAnsi="GHEA Grapalat"/>
          <w:bCs/>
          <w:noProof/>
          <w:lang w:val="af-ZA"/>
        </w:rPr>
        <w:t xml:space="preserve"> ԳԵՏԱՇԵՆԻ ԹԻՎ 2 ՄԻՋՆԱԿԱՐԳ ԴՊՐՈՑ» ՊՈԱԿ-Ի</w:t>
      </w:r>
      <w:r w:rsidRPr="00090D58">
        <w:rPr>
          <w:rFonts w:ascii="GHEA Grapalat" w:hAnsi="GHEA Grapalat"/>
          <w:bCs/>
          <w:noProof/>
          <w:lang w:val="af-ZA"/>
        </w:rPr>
        <w:t xml:space="preserve"> </w:t>
      </w:r>
      <w:r w:rsidR="00090D58" w:rsidRPr="00090D58">
        <w:rPr>
          <w:rFonts w:ascii="GHEA Grapalat" w:hAnsi="GHEA Grapalat"/>
          <w:bCs/>
          <w:noProof/>
          <w:lang w:val="af-ZA"/>
        </w:rPr>
        <w:t>ԿԱՌՈՒՑՄԱՆ</w:t>
      </w:r>
      <w:r w:rsidR="00090D58" w:rsidRPr="006E0A77">
        <w:rPr>
          <w:rFonts w:ascii="GHEA Grapalat" w:hAnsi="GHEA Grapalat"/>
          <w:bCs/>
          <w:noProof/>
          <w:lang w:val="af-ZA"/>
        </w:rPr>
        <w:t xml:space="preserve">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2CDC9324" w:rsidR="00A10BAB" w:rsidRPr="006E0A77" w:rsidRDefault="00D11B3A" w:rsidP="00BF288D">
      <w:pPr>
        <w:pStyle w:val="BodyText"/>
        <w:ind w:right="-7"/>
        <w:jc w:val="center"/>
        <w:rPr>
          <w:rFonts w:ascii="GHEA Grapalat" w:hAnsi="GHEA Grapalat"/>
          <w:b/>
          <w:bCs/>
          <w:noProof/>
          <w:sz w:val="20"/>
          <w:lang w:val="af-ZA"/>
        </w:rPr>
      </w:pPr>
      <w:r w:rsidRPr="00D11B3A">
        <w:rPr>
          <w:rFonts w:ascii="GHEA Grapalat" w:hAnsi="GHEA Grapalat"/>
          <w:b/>
          <w:bCs/>
          <w:noProof/>
          <w:sz w:val="20"/>
          <w:lang w:val="af-ZA"/>
        </w:rPr>
        <w:t>ՀՀ ԳԵՂԱՐՔՈՒՆԻՔԻ ՄԱՐԶԻ ՄԱՐՏՈՒՆԻ ՀԱՄԱՅՆՔԻ «Վ</w:t>
      </w:r>
      <w:r w:rsidRPr="00D11B3A">
        <w:rPr>
          <w:rFonts w:ascii="Cambria Math" w:hAnsi="Cambria Math" w:cs="Cambria Math"/>
          <w:b/>
          <w:bCs/>
          <w:noProof/>
          <w:sz w:val="20"/>
          <w:lang w:val="af-ZA"/>
        </w:rPr>
        <w:t>․</w:t>
      </w:r>
      <w:r w:rsidRPr="00D11B3A">
        <w:rPr>
          <w:rFonts w:ascii="GHEA Grapalat" w:hAnsi="GHEA Grapalat"/>
          <w:b/>
          <w:bCs/>
          <w:noProof/>
          <w:sz w:val="20"/>
          <w:lang w:val="af-ZA"/>
        </w:rPr>
        <w:t xml:space="preserve"> ԳԵՏԱՇԵՆԻ ԹԻՎ 2 ՄԻՋՆԱԿԱՐԳ ԴՊՐՈՑ» ՊՈԱԿ-Ի</w:t>
      </w:r>
      <w:r w:rsidRPr="00090D58">
        <w:rPr>
          <w:rFonts w:ascii="GHEA Grapalat" w:hAnsi="GHEA Grapalat"/>
          <w:b/>
          <w:bCs/>
          <w:noProof/>
          <w:sz w:val="20"/>
          <w:lang w:val="af-ZA"/>
        </w:rPr>
        <w:t xml:space="preserve"> </w:t>
      </w:r>
      <w:r w:rsidR="00090D58" w:rsidRPr="00090D58">
        <w:rPr>
          <w:rFonts w:ascii="GHEA Grapalat" w:hAnsi="GHEA Grapalat"/>
          <w:b/>
          <w:bCs/>
          <w:noProof/>
          <w:sz w:val="20"/>
          <w:lang w:val="af-ZA"/>
        </w:rPr>
        <w:t>ԿԱՌՈՒՑՄԱՆ</w:t>
      </w:r>
      <w:r w:rsidR="00090D58"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BEBBEBC"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DA1552">
        <w:rPr>
          <w:rFonts w:ascii="GHEA Grapalat" w:hAnsi="GHEA Grapalat" w:cs="Times Armenian"/>
          <w:sz w:val="20"/>
          <w:lang w:val="af-ZA"/>
        </w:rPr>
        <w:t xml:space="preserve">ՀՀՔԿ-ԲՄԽԾՁԲ-25/24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1896BD40"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11B3A" w:rsidRPr="00D11B3A">
        <w:rPr>
          <w:rFonts w:ascii="GHEA Grapalat" w:hAnsi="GHEA Grapalat"/>
          <w:i w:val="0"/>
          <w:noProof/>
          <w:lang w:val="en-US"/>
        </w:rPr>
        <w:t>ՀՀ Գեղարքունիքի մարզի Մարտունի համայնքի «Վ</w:t>
      </w:r>
      <w:r w:rsidR="00D11B3A" w:rsidRPr="00D11B3A">
        <w:rPr>
          <w:rFonts w:ascii="Cambria Math" w:hAnsi="Cambria Math" w:cs="Cambria Math"/>
          <w:i w:val="0"/>
          <w:noProof/>
          <w:lang w:val="en-US"/>
        </w:rPr>
        <w:t>․</w:t>
      </w:r>
      <w:r w:rsidR="00D11B3A" w:rsidRPr="00D11B3A">
        <w:rPr>
          <w:rFonts w:ascii="GHEA Grapalat" w:hAnsi="GHEA Grapalat"/>
          <w:i w:val="0"/>
          <w:noProof/>
          <w:lang w:val="en-US"/>
        </w:rPr>
        <w:t xml:space="preserve"> Գետաշենի թիվ 2 միջնակարգ դպրոց» ՊՈԱԿ-ի</w:t>
      </w:r>
      <w:r w:rsidR="00D11B3A" w:rsidRPr="00090D58">
        <w:rPr>
          <w:rFonts w:ascii="GHEA Grapalat" w:hAnsi="GHEA Grapalat"/>
          <w:i w:val="0"/>
          <w:noProof/>
          <w:lang w:val="en-US"/>
        </w:rPr>
        <w:t xml:space="preserve"> </w:t>
      </w:r>
      <w:r w:rsidR="00090D58" w:rsidRPr="00090D58">
        <w:rPr>
          <w:rFonts w:ascii="GHEA Grapalat" w:hAnsi="GHEA Grapalat"/>
          <w:i w:val="0"/>
          <w:noProof/>
          <w:lang w:val="en-US"/>
        </w:rPr>
        <w:t>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E61794"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AC04096" w:rsidR="008A7ADF" w:rsidRPr="00E942FB" w:rsidRDefault="00D11B3A"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19 </w:t>
            </w:r>
            <w:r w:rsidR="00E942FB" w:rsidRPr="00E942FB">
              <w:rPr>
                <w:rFonts w:ascii="GHEA Grapalat" w:hAnsi="GHEA Grapalat" w:cs="Times Armenian"/>
                <w:b/>
                <w:sz w:val="18"/>
                <w:szCs w:val="18"/>
                <w:lang w:val="pt-BR"/>
              </w:rPr>
              <w:t>000 000</w:t>
            </w:r>
          </w:p>
        </w:tc>
        <w:tc>
          <w:tcPr>
            <w:tcW w:w="6806" w:type="dxa"/>
            <w:vAlign w:val="center"/>
          </w:tcPr>
          <w:p w14:paraId="3443A29D" w14:textId="3BBE6782" w:rsidR="008A7ADF" w:rsidRPr="006E0A77" w:rsidRDefault="00D11B3A" w:rsidP="00E61794">
            <w:pPr>
              <w:pStyle w:val="BodyTextIndent2"/>
              <w:spacing w:line="240" w:lineRule="auto"/>
              <w:ind w:firstLine="0"/>
              <w:jc w:val="center"/>
              <w:rPr>
                <w:rFonts w:ascii="GHEA Grapalat" w:hAnsi="GHEA Grapalat" w:cs="Times Armenian"/>
                <w:b/>
                <w:sz w:val="18"/>
                <w:szCs w:val="18"/>
                <w:lang w:val="pt-BR"/>
              </w:rPr>
            </w:pPr>
            <w:r w:rsidRPr="00D11B3A">
              <w:rPr>
                <w:rFonts w:ascii="GHEA Grapalat" w:hAnsi="GHEA Grapalat" w:cs="Times Armenian"/>
                <w:b/>
                <w:sz w:val="18"/>
                <w:szCs w:val="18"/>
                <w:lang w:val="pt-BR"/>
              </w:rPr>
              <w:t>ՀՀ Գեղարքունիքի մարզի Մարտունի համայնքի «Վ</w:t>
            </w:r>
            <w:r w:rsidRPr="00D11B3A">
              <w:rPr>
                <w:rFonts w:ascii="Cambria Math" w:hAnsi="Cambria Math" w:cs="Cambria Math"/>
                <w:b/>
                <w:sz w:val="18"/>
                <w:szCs w:val="18"/>
                <w:lang w:val="pt-BR"/>
              </w:rPr>
              <w:t>․</w:t>
            </w:r>
            <w:r w:rsidRPr="00D11B3A">
              <w:rPr>
                <w:rFonts w:ascii="GHEA Grapalat" w:hAnsi="GHEA Grapalat" w:cs="Times Armenian"/>
                <w:b/>
                <w:sz w:val="18"/>
                <w:szCs w:val="18"/>
                <w:lang w:val="pt-BR"/>
              </w:rPr>
              <w:t xml:space="preserve"> Գետաշենի թիվ 2 միջնակարգ դպրոց» ՊՈԱԿ-ի</w:t>
            </w:r>
            <w:r w:rsidRPr="00090D58">
              <w:rPr>
                <w:rFonts w:ascii="GHEA Grapalat" w:hAnsi="GHEA Grapalat" w:cs="Times Armenian"/>
                <w:b/>
                <w:sz w:val="18"/>
                <w:szCs w:val="18"/>
                <w:lang w:val="pt-BR"/>
              </w:rPr>
              <w:t xml:space="preserve"> </w:t>
            </w:r>
            <w:r w:rsidR="00090D58" w:rsidRPr="00090D58">
              <w:rPr>
                <w:rFonts w:ascii="GHEA Grapalat" w:hAnsi="GHEA Grapalat" w:cs="Times Armenian"/>
                <w:b/>
                <w:sz w:val="18"/>
                <w:szCs w:val="18"/>
                <w:lang w:val="pt-BR"/>
              </w:rPr>
              <w:t>կառուցման</w:t>
            </w:r>
            <w:r w:rsidR="00090D58"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3C7E1469" w:rsidR="00B41427" w:rsidRPr="00214ABC" w:rsidRDefault="00B41427" w:rsidP="002B52DC">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2C22CC"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2C22CC"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2C22CC">
              <w:rPr>
                <w:rFonts w:ascii="GHEA Grapalat" w:hAnsi="GHEA Grapalat"/>
                <w:sz w:val="18"/>
                <w:szCs w:val="20"/>
                <w:lang w:val="hy-AM"/>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3DA7D363" w14:textId="77777777" w:rsidR="0015507D" w:rsidRPr="0015507D" w:rsidRDefault="00B06EE5" w:rsidP="0015507D">
      <w:pPr>
        <w:ind w:left="180" w:right="-40" w:hanging="108"/>
        <w:jc w:val="both"/>
        <w:rPr>
          <w:rFonts w:ascii="GHEA Grapalat" w:eastAsia="Calibri" w:hAnsi="GHEA Grapalat"/>
          <w:b/>
          <w:sz w:val="20"/>
          <w:szCs w:val="20"/>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15507D" w:rsidRPr="0015507D">
        <w:rPr>
          <w:rFonts w:ascii="GHEA Grapalat" w:eastAsia="Calibri" w:hAnsi="GHEA Grapalat"/>
          <w:b/>
          <w:sz w:val="20"/>
          <w:szCs w:val="20"/>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95FDCD7" w:rsidR="00B41427" w:rsidRPr="00913AB5" w:rsidRDefault="00B41427" w:rsidP="0015507D">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2C22CC"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2C22CC"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2C22CC"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2C22CC"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2C22CC"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2C22CC"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2C22CC"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2C22CC"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lastRenderedPageBreak/>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2C22CC"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2C22CC"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ջերմագազամատակարարում և </w:t>
            </w:r>
          </w:p>
          <w:p w14:paraId="4D57E4C3"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օդափոխություն (օդափոխության, ջեռուցման և օդի լավորակման </w:t>
            </w:r>
          </w:p>
          <w:p w14:paraId="3FEFDDC3"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2C22CC">
              <w:rPr>
                <w:rFonts w:ascii="GHEA Grapalat" w:eastAsia="GHEA Grapalat" w:hAnsi="GHEA Grapalat" w:cs="GHEA Grapalat"/>
                <w:b/>
                <w:color w:val="000000" w:themeColor="text1"/>
                <w:sz w:val="18"/>
                <w:lang w:val="hy-AM"/>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օդափոխության, ջեռուցման և օդի լավորակման, ջերմամատակարարման և գազամատակարարման համակարգերի</w:t>
            </w:r>
            <w:r w:rsidRPr="002C22CC">
              <w:rPr>
                <w:rFonts w:ascii="GHEA Grapalat" w:eastAsia="GHEA Grapalat" w:hAnsi="GHEA Grapalat" w:cs="GHEA Grapalat"/>
                <w:color w:val="000000" w:themeColor="text1"/>
                <w:sz w:val="18"/>
                <w:lang w:val="hy-AM"/>
              </w:rPr>
              <w:t xml:space="preserve"> բաժինների</w:t>
            </w:r>
            <w:r w:rsidRPr="002C22CC">
              <w:rPr>
                <w:rFonts w:ascii="Calibri" w:eastAsia="Calibri" w:hAnsi="Calibri" w:cs="Calibri"/>
                <w:color w:val="000000" w:themeColor="text1"/>
                <w:sz w:val="18"/>
                <w:lang w:val="hy-AM"/>
              </w:rPr>
              <w:t> </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 xml:space="preserve">3 տարվա </w:t>
            </w:r>
            <w:r w:rsidRPr="002C22CC">
              <w:rPr>
                <w:rFonts w:ascii="GHEA Grapalat" w:eastAsia="GHEA Grapalat" w:hAnsi="GHEA Grapalat" w:cs="GHEA Grapalat"/>
                <w:color w:val="000000" w:themeColor="text1"/>
                <w:sz w:val="18"/>
                <w:lang w:val="hy-AM"/>
              </w:rPr>
              <w:t>աշխատանքային փորձ</w:t>
            </w:r>
          </w:p>
        </w:tc>
      </w:tr>
      <w:tr w:rsidR="005D4238" w:rsidRPr="002C22CC"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Էլեկտրաէներգետիկ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էլեկտրամատակարարում </w:t>
            </w:r>
          </w:p>
          <w:p w14:paraId="0496CC10"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w:t>
            </w:r>
            <w:r w:rsidRPr="002C22CC">
              <w:rPr>
                <w:rFonts w:ascii="GHEA Grapalat" w:eastAsia="GHEA Grapalat" w:hAnsi="GHEA Grapalat" w:cs="GHEA Grapalat"/>
                <w:b/>
                <w:color w:val="000000" w:themeColor="text1"/>
                <w:sz w:val="18"/>
                <w:lang w:val="hy-AM"/>
              </w:rPr>
              <w:t>էլեկտրամատակարարաման, էլեկտրալուսավորության ներքին և</w:t>
            </w:r>
          </w:p>
          <w:p w14:paraId="281F471F"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ֆոտովոլտային և հողմաէներգետիկ կայաններ)</w:t>
            </w:r>
            <w:r w:rsidRPr="002C22CC">
              <w:rPr>
                <w:rFonts w:ascii="GHEA Grapalat" w:eastAsia="GHEA Grapalat" w:hAnsi="GHEA Grapalat" w:cs="GHEA Grapalat"/>
                <w:color w:val="000000" w:themeColor="text1"/>
                <w:sz w:val="18"/>
                <w:lang w:val="hy-AM"/>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քաղաքաշինական փաստաթղթերի</w:t>
            </w:r>
            <w:r w:rsidRPr="002C22CC">
              <w:rPr>
                <w:rFonts w:ascii="GHEA Grapalat" w:eastAsia="GHEA Grapalat" w:hAnsi="GHEA Grapalat" w:cs="GHEA Grapalat"/>
                <w:b/>
                <w:i/>
                <w:color w:val="000000" w:themeColor="text1"/>
                <w:lang w:val="hy-AM"/>
              </w:rPr>
              <w:t xml:space="preserve"> </w:t>
            </w:r>
            <w:r w:rsidRPr="002C22CC">
              <w:rPr>
                <w:rFonts w:ascii="GHEA Grapalat" w:eastAsia="GHEA Grapalat" w:hAnsi="GHEA Grapalat" w:cs="GHEA Grapalat"/>
                <w:b/>
                <w:color w:val="000000" w:themeColor="text1"/>
                <w:sz w:val="18"/>
                <w:lang w:val="hy-AM"/>
              </w:rPr>
              <w:t>էլեկտրամատակարարման, էլեկտրալուսավորման ներքին և արտաքին ցանցերի</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r w:rsidR="005D4238" w:rsidRPr="002C22CC"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Ջրամատակարարման և ջրահեռացման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ջրամատակարարում և </w:t>
            </w:r>
          </w:p>
          <w:p w14:paraId="351E264C"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ջրամատակարարման և ջրահեռացման ներքին և արտաքին ցանցերի</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r w:rsidR="005D4238" w:rsidRPr="002C22CC"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2C22CC" w:rsidRDefault="00CF41BA" w:rsidP="00CF41BA">
            <w:pPr>
              <w:rPr>
                <w:rFonts w:ascii="GHEA Grapalat" w:eastAsia="GHEA Grapalat" w:hAnsi="GHEA Grapalat" w:cs="GHEA Grapalat"/>
                <w:color w:val="000000" w:themeColor="text1"/>
                <w:sz w:val="18"/>
                <w:lang w:val="hy-AM"/>
              </w:rPr>
            </w:pPr>
            <w:r w:rsidRPr="002C22CC">
              <w:rPr>
                <w:rFonts w:ascii="GHEA Grapalat" w:eastAsia="GHEA Grapalat" w:hAnsi="GHEA Grapalat" w:cs="GHEA Grapalat"/>
                <w:b/>
                <w:color w:val="000000" w:themeColor="text1"/>
                <w:sz w:val="18"/>
                <w:lang w:val="hy-AM"/>
              </w:rPr>
              <w:t xml:space="preserve">Կապի համակարգերի ճարտարագետ նախագծողի </w:t>
            </w:r>
            <w:r w:rsidRPr="002C22CC">
              <w:rPr>
                <w:rFonts w:ascii="GHEA Grapalat" w:eastAsia="GHEA Grapalat" w:hAnsi="GHEA Grapalat" w:cs="GHEA Grapalat"/>
                <w:color w:val="000000" w:themeColor="text1"/>
                <w:sz w:val="18"/>
                <w:lang w:val="hy-AM"/>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Էլեկտրաէներգետիկ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կապի համակարգեր </w:t>
            </w:r>
          </w:p>
          <w:p w14:paraId="2F17D667"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հեռահաղորդակցության և ազդանշանային համակարգերի</w:t>
            </w:r>
            <w:r w:rsidRPr="002C22CC">
              <w:rPr>
                <w:rFonts w:ascii="GHEA Grapalat" w:eastAsia="GHEA Grapalat" w:hAnsi="GHEA Grapalat" w:cs="GHEA Grapalat"/>
                <w:color w:val="000000" w:themeColor="text1"/>
                <w:sz w:val="18"/>
                <w:lang w:val="hy-AM"/>
              </w:rPr>
              <w:t xml:space="preserve"> բաժինների</w:t>
            </w:r>
            <w:r w:rsidRPr="002C22CC">
              <w:rPr>
                <w:rFonts w:ascii="Calibri" w:eastAsia="Calibri" w:hAnsi="Calibri" w:cs="Calibri"/>
                <w:color w:val="000000" w:themeColor="text1"/>
                <w:sz w:val="18"/>
                <w:lang w:val="hy-AM"/>
              </w:rPr>
              <w:t> </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2C22CC"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759D6395"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DDA334D"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 xml:space="preserve">2025 թվականի մարտի </w:t>
      </w:r>
      <w:r w:rsidR="00F71073" w:rsidRPr="00F71073">
        <w:rPr>
          <w:rFonts w:ascii="GHEA Grapalat" w:hAnsi="GHEA Grapalat" w:cs="Sylfaen"/>
          <w:b/>
          <w:szCs w:val="24"/>
          <w:lang w:val="hy-AM"/>
        </w:rPr>
        <w:t>2</w:t>
      </w:r>
      <w:r w:rsidR="00F71073" w:rsidRPr="001E672C">
        <w:rPr>
          <w:rFonts w:ascii="GHEA Grapalat" w:hAnsi="GHEA Grapalat" w:cs="Sylfaen"/>
          <w:b/>
          <w:szCs w:val="24"/>
          <w:lang w:val="hy-AM"/>
        </w:rPr>
        <w:t>6</w:t>
      </w:r>
      <w:r w:rsidR="00BB5299" w:rsidRPr="00BB5299">
        <w:rPr>
          <w:rFonts w:ascii="GHEA Grapalat" w:hAnsi="GHEA Grapalat" w:cs="Sylfaen"/>
          <w:b/>
          <w:szCs w:val="24"/>
          <w:lang w:val="hy-AM"/>
        </w:rPr>
        <w:t>-</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 xml:space="preserve"> ժամը 11:</w:t>
      </w:r>
      <w:r w:rsidR="006C4055">
        <w:rPr>
          <w:rFonts w:ascii="GHEA Grapalat" w:hAnsi="GHEA Grapalat" w:cs="Sylfaen"/>
          <w:b/>
          <w:szCs w:val="24"/>
          <w:lang w:val="en-US"/>
        </w:rPr>
        <w:t>3</w:t>
      </w:r>
      <w:r w:rsidR="00BB5299" w:rsidRPr="00BB5299">
        <w:rPr>
          <w:rFonts w:ascii="GHEA Grapalat" w:hAnsi="GHEA Grapalat" w:cs="Sylfaen"/>
          <w:b/>
          <w:szCs w:val="24"/>
          <w:lang w:val="hy-AM"/>
        </w:rPr>
        <w:t>0-</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0EED63BC" w14:textId="39AFCEBE" w:rsidR="0015507D" w:rsidRDefault="00B06A34" w:rsidP="0015507D">
      <w:pPr>
        <w:tabs>
          <w:tab w:val="left" w:pos="1170"/>
        </w:tabs>
        <w:ind w:right="-40" w:firstLine="720"/>
        <w:jc w:val="both"/>
        <w:rPr>
          <w:rFonts w:ascii="GHEA Grapalat" w:eastAsia="GHEA Grapalat" w:hAnsi="GHEA Grapalat" w:cs="GHEA Grapalat"/>
          <w:shd w:val="clear" w:color="auto" w:fill="FFFFFF"/>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15507D">
        <w:rPr>
          <w:rFonts w:ascii="GHEA Grapalat" w:eastAsiaTheme="minorHAnsi" w:hAnsi="GHEA Grapalat" w:cstheme="minorBidi"/>
          <w:b/>
          <w:lang w:val="hy-AM"/>
        </w:rPr>
        <w:t xml:space="preserve">  </w:t>
      </w:r>
      <w:r w:rsidR="0015507D" w:rsidRPr="0015507D">
        <w:rPr>
          <w:rFonts w:ascii="GHEA Grapalat" w:eastAsia="Calibri" w:hAnsi="GHEA Grapalat"/>
          <w:b/>
          <w:sz w:val="20"/>
          <w:szCs w:val="20"/>
          <w:lang w:val="hy-AM"/>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2C22CC">
        <w:rPr>
          <w:rFonts w:ascii="GHEA Grapalat" w:eastAsia="Calibri" w:hAnsi="GHEA Grapalat"/>
          <w:b/>
          <w:sz w:val="20"/>
          <w:szCs w:val="20"/>
          <w:lang w:val="hy-AM"/>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xml:space="preserve">: Մասնակցի աշխատակազմում ներգրավված մասնագիտական ռեսուրսի փորձառությունը և որակավորումը գնահատվում է որակավորումը հավաստող փաստաթղթերի և </w:t>
      </w:r>
      <w:r w:rsidR="00CC1BA8" w:rsidRPr="006E0A77">
        <w:rPr>
          <w:rFonts w:ascii="GHEA Grapalat" w:eastAsia="Calibri" w:hAnsi="GHEA Grapalat"/>
          <w:sz w:val="20"/>
          <w:szCs w:val="20"/>
          <w:lang w:val="hy-AM"/>
        </w:rPr>
        <w:lastRenderedPageBreak/>
        <w:t>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2C22CC">
        <w:rPr>
          <w:rFonts w:ascii="GHEA Grapalat" w:hAnsi="GHEA Grapalat" w:cs="Sylfaen"/>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 xml:space="preserve">պետության պետական բյուջե վճարվելիք ավելացված արժեքի հարկի գումարի </w:t>
      </w:r>
      <w:r w:rsidR="00A45946" w:rsidRPr="006E0A77">
        <w:rPr>
          <w:rFonts w:ascii="GHEA Grapalat" w:hAnsi="GHEA Grapalat"/>
          <w:sz w:val="20"/>
          <w:lang w:val="hy-AM"/>
        </w:rPr>
        <w:lastRenderedPageBreak/>
        <w:t>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14239CB9" w:rsidR="00096865" w:rsidRPr="002C22CC" w:rsidRDefault="00FD2748" w:rsidP="00EF3662">
      <w:pPr>
        <w:pStyle w:val="BodyTextIndent2"/>
        <w:spacing w:line="240" w:lineRule="auto"/>
        <w:ind w:firstLine="567"/>
        <w:rPr>
          <w:rFonts w:ascii="GHEA Grapalat" w:hAnsi="GHEA Grapalat" w:cs="Sylfaen"/>
          <w:b/>
        </w:rPr>
      </w:pPr>
      <w:r w:rsidRPr="002C22CC">
        <w:rPr>
          <w:rFonts w:ascii="GHEA Grapalat" w:hAnsi="GHEA Grapalat" w:cs="Sylfaen"/>
          <w:b/>
        </w:rPr>
        <w:t>8</w:t>
      </w:r>
      <w:r w:rsidR="00096865" w:rsidRPr="002C22CC">
        <w:rPr>
          <w:rFonts w:ascii="GHEA Grapalat" w:hAnsi="GHEA Grapalat" w:cs="Sylfaen"/>
          <w:b/>
        </w:rPr>
        <w:t xml:space="preserve">.1 </w:t>
      </w:r>
      <w:r w:rsidR="002C3CAA" w:rsidRPr="00C564FF">
        <w:rPr>
          <w:rFonts w:ascii="GHEA Grapalat" w:hAnsi="GHEA Grapalat" w:cs="Sylfaen"/>
          <w:b/>
          <w:lang w:val="ru-RU"/>
        </w:rPr>
        <w:t>Հայտերի</w:t>
      </w:r>
      <w:r w:rsidR="002C3CAA" w:rsidRPr="002C22CC">
        <w:rPr>
          <w:rFonts w:ascii="GHEA Grapalat" w:hAnsi="GHEA Grapalat" w:cs="Sylfaen"/>
          <w:b/>
        </w:rPr>
        <w:t xml:space="preserve"> </w:t>
      </w:r>
      <w:r w:rsidR="002C3CAA" w:rsidRPr="00C564FF">
        <w:rPr>
          <w:rFonts w:ascii="GHEA Grapalat" w:hAnsi="GHEA Grapalat" w:cs="Sylfaen"/>
          <w:b/>
          <w:lang w:val="ru-RU"/>
        </w:rPr>
        <w:t>բացումը</w:t>
      </w:r>
      <w:r w:rsidR="002C3CAA" w:rsidRPr="002C22CC">
        <w:rPr>
          <w:rFonts w:ascii="GHEA Grapalat" w:hAnsi="GHEA Grapalat" w:cs="Sylfaen"/>
          <w:b/>
        </w:rPr>
        <w:t xml:space="preserve"> </w:t>
      </w:r>
      <w:r w:rsidR="002C3CAA" w:rsidRPr="00C564FF">
        <w:rPr>
          <w:rFonts w:ascii="GHEA Grapalat" w:hAnsi="GHEA Grapalat" w:cs="Sylfaen"/>
          <w:b/>
          <w:lang w:val="ru-RU"/>
        </w:rPr>
        <w:t>կկատարվի</w:t>
      </w:r>
      <w:r w:rsidR="002C3CAA" w:rsidRPr="002C22CC">
        <w:rPr>
          <w:rFonts w:ascii="GHEA Grapalat" w:hAnsi="GHEA Grapalat" w:cs="Sylfaen"/>
          <w:b/>
        </w:rPr>
        <w:t xml:space="preserve"> </w:t>
      </w:r>
      <w:r w:rsidR="004C3803" w:rsidRPr="00C564FF">
        <w:rPr>
          <w:rFonts w:ascii="GHEA Grapalat" w:hAnsi="GHEA Grapalat" w:cs="Sylfaen"/>
          <w:b/>
          <w:lang w:val="ru-RU"/>
        </w:rPr>
        <w:t>համակարգի</w:t>
      </w:r>
      <w:r w:rsidR="004C3803" w:rsidRPr="002C22CC">
        <w:rPr>
          <w:rFonts w:ascii="GHEA Grapalat" w:hAnsi="GHEA Grapalat" w:cs="Sylfaen"/>
          <w:b/>
        </w:rPr>
        <w:t xml:space="preserve"> </w:t>
      </w:r>
      <w:r w:rsidR="004C3803" w:rsidRPr="00C564FF">
        <w:rPr>
          <w:rFonts w:ascii="GHEA Grapalat" w:hAnsi="GHEA Grapalat" w:cs="Sylfaen"/>
          <w:b/>
          <w:lang w:val="ru-RU"/>
        </w:rPr>
        <w:t>միջոցով</w:t>
      </w:r>
      <w:r w:rsidR="004C3803" w:rsidRPr="002C22CC">
        <w:rPr>
          <w:rFonts w:ascii="GHEA Grapalat" w:hAnsi="GHEA Grapalat" w:cs="Sylfaen"/>
          <w:b/>
        </w:rPr>
        <w:t xml:space="preserve">` </w:t>
      </w:r>
      <w:r w:rsidR="00BB5299" w:rsidRPr="002C22CC">
        <w:rPr>
          <w:rFonts w:ascii="GHEA Grapalat" w:hAnsi="GHEA Grapalat" w:cs="Sylfaen"/>
          <w:b/>
        </w:rPr>
        <w:t xml:space="preserve">2025 </w:t>
      </w:r>
      <w:r w:rsidR="00BB5299" w:rsidRPr="00C564FF">
        <w:rPr>
          <w:rFonts w:ascii="GHEA Grapalat" w:hAnsi="GHEA Grapalat" w:cs="Sylfaen"/>
          <w:b/>
          <w:lang w:val="ru-RU"/>
        </w:rPr>
        <w:t>թվականի</w:t>
      </w:r>
      <w:r w:rsidR="00BB5299" w:rsidRPr="002C22CC">
        <w:rPr>
          <w:rFonts w:ascii="GHEA Grapalat" w:hAnsi="GHEA Grapalat" w:cs="Sylfaen"/>
          <w:b/>
        </w:rPr>
        <w:t xml:space="preserve"> </w:t>
      </w:r>
      <w:r w:rsidR="00BB5299" w:rsidRPr="00C564FF">
        <w:rPr>
          <w:rFonts w:ascii="GHEA Grapalat" w:hAnsi="GHEA Grapalat" w:cs="Sylfaen"/>
          <w:b/>
          <w:lang w:val="ru-RU"/>
        </w:rPr>
        <w:t>մարտի</w:t>
      </w:r>
      <w:r w:rsidR="00BB5299" w:rsidRPr="002C22CC">
        <w:rPr>
          <w:rFonts w:ascii="GHEA Grapalat" w:hAnsi="GHEA Grapalat" w:cs="Sylfaen"/>
          <w:b/>
        </w:rPr>
        <w:t xml:space="preserve"> 2</w:t>
      </w:r>
      <w:r w:rsidR="00F71073" w:rsidRPr="00F71073">
        <w:rPr>
          <w:rFonts w:ascii="GHEA Grapalat" w:hAnsi="GHEA Grapalat" w:cs="Sylfaen"/>
          <w:b/>
        </w:rPr>
        <w:t>6</w:t>
      </w:r>
      <w:r w:rsidR="00BB5299" w:rsidRPr="002C22CC">
        <w:rPr>
          <w:rFonts w:ascii="GHEA Grapalat" w:hAnsi="GHEA Grapalat" w:cs="Sylfaen"/>
          <w:b/>
        </w:rPr>
        <w:t>-</w:t>
      </w:r>
      <w:r w:rsidR="00BB5299" w:rsidRPr="00C564FF">
        <w:rPr>
          <w:rFonts w:ascii="GHEA Grapalat" w:hAnsi="GHEA Grapalat" w:cs="Sylfaen"/>
          <w:b/>
          <w:lang w:val="ru-RU"/>
        </w:rPr>
        <w:t>ին</w:t>
      </w:r>
      <w:r w:rsidR="00BB5299" w:rsidRPr="002C22CC">
        <w:rPr>
          <w:rFonts w:ascii="GHEA Grapalat" w:hAnsi="GHEA Grapalat" w:cs="Sylfaen"/>
          <w:b/>
        </w:rPr>
        <w:t xml:space="preserve"> </w:t>
      </w:r>
      <w:r w:rsidR="00BB5299" w:rsidRPr="00C564FF">
        <w:rPr>
          <w:rFonts w:ascii="GHEA Grapalat" w:hAnsi="GHEA Grapalat" w:cs="Sylfaen"/>
          <w:b/>
          <w:lang w:val="ru-RU"/>
        </w:rPr>
        <w:t>ժամը</w:t>
      </w:r>
      <w:r w:rsidR="00BB5299" w:rsidRPr="002C22CC">
        <w:rPr>
          <w:rFonts w:ascii="GHEA Grapalat" w:hAnsi="GHEA Grapalat" w:cs="Sylfaen"/>
          <w:b/>
        </w:rPr>
        <w:t xml:space="preserve"> 11:</w:t>
      </w:r>
      <w:r w:rsidR="006C4055">
        <w:rPr>
          <w:rFonts w:ascii="GHEA Grapalat" w:hAnsi="GHEA Grapalat" w:cs="Sylfaen"/>
          <w:b/>
        </w:rPr>
        <w:t>3</w:t>
      </w:r>
      <w:r w:rsidR="00BB5299" w:rsidRPr="002C22CC">
        <w:rPr>
          <w:rFonts w:ascii="GHEA Grapalat" w:hAnsi="GHEA Grapalat" w:cs="Sylfaen"/>
          <w:b/>
        </w:rPr>
        <w:t>0-</w:t>
      </w:r>
      <w:r w:rsidR="00BB5299" w:rsidRPr="00C564FF">
        <w:rPr>
          <w:rFonts w:ascii="GHEA Grapalat" w:hAnsi="GHEA Grapalat" w:cs="Sylfaen"/>
          <w:b/>
          <w:lang w:val="ru-RU"/>
        </w:rPr>
        <w:t>ին։</w:t>
      </w:r>
      <w:r w:rsidR="005C41C6" w:rsidRPr="002C22CC">
        <w:rPr>
          <w:rFonts w:ascii="GHEA Grapalat" w:hAnsi="GHEA Grapalat" w:cs="Sylfaen"/>
          <w:b/>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32022F62"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lastRenderedPageBreak/>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lastRenderedPageBreak/>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lastRenderedPageBreak/>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01B1ABD3"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8197387" w14:textId="2371CC87" w:rsidR="00705F07" w:rsidRDefault="00705F07" w:rsidP="00180D94">
      <w:pPr>
        <w:shd w:val="clear" w:color="auto" w:fill="FFFFFF"/>
        <w:ind w:firstLine="375"/>
        <w:jc w:val="both"/>
        <w:rPr>
          <w:rFonts w:ascii="GHEA Grapalat" w:hAnsi="GHEA Grapalat" w:cs="Sylfaen"/>
          <w:sz w:val="20"/>
          <w:lang w:val="hy-AM"/>
        </w:rPr>
      </w:pPr>
    </w:p>
    <w:p w14:paraId="5FC01049" w14:textId="77777777" w:rsidR="00705F07" w:rsidRPr="006E0A77" w:rsidRDefault="00705F07"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lastRenderedPageBreak/>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71BAA6C6" w:rsidR="00214ABC" w:rsidRPr="004145F9" w:rsidRDefault="00214ABC" w:rsidP="00033831">
      <w:pPr>
        <w:pStyle w:val="NoSpacing"/>
        <w:tabs>
          <w:tab w:val="left" w:pos="540"/>
        </w:tabs>
        <w:jc w:val="both"/>
        <w:rPr>
          <w:rFonts w:ascii="GHEA Grapalat" w:eastAsia="Calibri" w:hAnsi="GHEA Grapalat"/>
          <w:b/>
          <w:sz w:val="20"/>
          <w:szCs w:val="20"/>
          <w:lang w:val="es-ES"/>
        </w:rPr>
      </w:pPr>
      <w:r w:rsidRPr="004145F9">
        <w:rPr>
          <w:rFonts w:ascii="GHEA Grapalat" w:eastAsia="Calibri" w:hAnsi="GHEA Grapalat"/>
          <w:b/>
          <w:sz w:val="20"/>
          <w:szCs w:val="20"/>
          <w:lang w:val="es-ES"/>
        </w:rPr>
        <w:t xml:space="preserve">      </w:t>
      </w:r>
      <w:r w:rsidR="004145F9">
        <w:rPr>
          <w:rFonts w:ascii="GHEA Grapalat" w:eastAsia="Calibri" w:hAnsi="GHEA Grapalat"/>
          <w:b/>
          <w:sz w:val="20"/>
          <w:szCs w:val="20"/>
          <w:lang w:val="es-ES"/>
        </w:rPr>
        <w:t xml:space="preserve">  </w:t>
      </w:r>
      <w:r w:rsidRPr="004145F9">
        <w:rPr>
          <w:rFonts w:ascii="GHEA Grapalat" w:eastAsia="Calibri" w:hAnsi="GHEA Grapalat"/>
          <w:b/>
          <w:sz w:val="20"/>
          <w:szCs w:val="20"/>
          <w:lang w:val="es-ES"/>
        </w:rPr>
        <w:t xml:space="preserve"> </w:t>
      </w:r>
      <w:r w:rsidR="004145F9" w:rsidRPr="004145F9">
        <w:rPr>
          <w:rFonts w:ascii="GHEA Grapalat" w:eastAsia="Calibri" w:hAnsi="GHEA Grapalat"/>
          <w:b/>
          <w:sz w:val="20"/>
          <w:szCs w:val="20"/>
          <w:lang w:val="es-ES"/>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12081235" w:rsidR="007700D8" w:rsidRPr="006E0A77" w:rsidRDefault="00E05BFE" w:rsidP="00033831">
      <w:pPr>
        <w:pStyle w:val="NoSpacing"/>
        <w:tabs>
          <w:tab w:val="left" w:pos="540"/>
        </w:tabs>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9815E94" w:rsidR="00CF2A33" w:rsidRPr="006E0A77" w:rsidRDefault="00DA1552"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ՀՀՔԿ-ԲՄԽԾՁԲ-25/24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20925B3"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DA1552">
        <w:rPr>
          <w:rFonts w:ascii="GHEA Grapalat" w:hAnsi="GHEA Grapalat" w:cs="Sylfaen"/>
          <w:sz w:val="20"/>
          <w:szCs w:val="20"/>
          <w:lang w:val="es-ES"/>
        </w:rPr>
        <w:t xml:space="preserve">ՀՀՔԿ-ԲՄԽԾՁԲ-25/24  </w:t>
      </w:r>
      <w:r w:rsidRPr="006E0A77">
        <w:rPr>
          <w:rFonts w:ascii="GHEA Grapalat" w:hAnsi="GHEA Grapalat" w:cs="Sylfaen"/>
          <w:sz w:val="20"/>
          <w:szCs w:val="20"/>
          <w:lang w:val="es-ES"/>
        </w:rPr>
        <w:t>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192F454"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DA1552">
        <w:rPr>
          <w:rFonts w:ascii="GHEA Grapalat" w:hAnsi="GHEA Grapalat" w:cs="Sylfaen"/>
          <w:sz w:val="20"/>
          <w:szCs w:val="20"/>
          <w:lang w:val="es-ES"/>
        </w:rPr>
        <w:t xml:space="preserve">ՀՀՔԿ-ԲՄԽԾՁԲ-25/24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2FABE22C"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DA1552">
        <w:rPr>
          <w:rFonts w:ascii="GHEA Grapalat" w:hAnsi="GHEA Grapalat" w:cs="Sylfaen"/>
          <w:sz w:val="20"/>
          <w:szCs w:val="20"/>
          <w:lang w:val="es-ES"/>
        </w:rPr>
        <w:t xml:space="preserve">ՀՀՔԿ-ԲՄԽԾՁԲ-25/24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CA3BF2A" w:rsidR="00CF2A33" w:rsidRPr="006E0A77" w:rsidRDefault="00DA1552" w:rsidP="00CF2A33">
      <w:pPr>
        <w:pStyle w:val="BodyTextIndent3"/>
        <w:spacing w:line="240" w:lineRule="auto"/>
        <w:jc w:val="right"/>
        <w:rPr>
          <w:rFonts w:ascii="GHEA Grapalat" w:hAnsi="GHEA Grapalat" w:cs="Arial"/>
          <w:b/>
          <w:lang w:val="hy-AM"/>
        </w:rPr>
      </w:pPr>
      <w:r>
        <w:rPr>
          <w:rFonts w:ascii="GHEA Grapalat" w:hAnsi="GHEA Grapalat"/>
          <w:b/>
          <w:lang w:val="es-ES"/>
        </w:rPr>
        <w:t xml:space="preserve">ՀՀՔԿ-ԲՄԽԾՁԲ-25/24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36349C"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36349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16232648" w:rsidR="00CF2A33" w:rsidRPr="006E0A77" w:rsidRDefault="00DA1552"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ՀՀՔԿ-ԲՄԽԾՁԲ-25/24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1CBD3038" w:rsidR="00CF2A33" w:rsidRPr="006E0A77" w:rsidRDefault="00DA1552"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ՀՀՔԿ-ԲՄԽԾՁԲ-25/24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221A5F5E"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DA1552">
        <w:rPr>
          <w:rFonts w:ascii="GHEA Grapalat" w:hAnsi="GHEA Grapalat" w:cs="Arial"/>
          <w:sz w:val="20"/>
          <w:szCs w:val="20"/>
          <w:lang w:val="es-ES"/>
        </w:rPr>
        <w:t xml:space="preserve">ՀՀՔԿ-ԲՄԽԾՁԲ-25/24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C22C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2C22C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EB19F6C" w:rsidR="00D12B9B" w:rsidRPr="006E0A77" w:rsidRDefault="00D11B3A" w:rsidP="00F741A1">
            <w:pPr>
              <w:jc w:val="center"/>
              <w:rPr>
                <w:rFonts w:ascii="GHEA Grapalat" w:hAnsi="GHEA Grapalat"/>
                <w:b/>
                <w:bCs/>
                <w:sz w:val="18"/>
                <w:lang w:val="es-ES"/>
              </w:rPr>
            </w:pPr>
            <w:r w:rsidRPr="00D11B3A">
              <w:rPr>
                <w:rFonts w:ascii="GHEA Grapalat" w:hAnsi="GHEA Grapalat"/>
                <w:b/>
                <w:bCs/>
                <w:sz w:val="18"/>
                <w:lang w:val="es-ES"/>
              </w:rPr>
              <w:t>ՀՀ Գեղարքունիքի մարզի Մարտունի համայնքի «Վ</w:t>
            </w:r>
            <w:r w:rsidRPr="00D11B3A">
              <w:rPr>
                <w:rFonts w:ascii="Cambria Math" w:hAnsi="Cambria Math" w:cs="Cambria Math"/>
                <w:b/>
                <w:bCs/>
                <w:sz w:val="18"/>
                <w:lang w:val="es-ES"/>
              </w:rPr>
              <w:t>․</w:t>
            </w:r>
            <w:r w:rsidRPr="00D11B3A">
              <w:rPr>
                <w:rFonts w:ascii="GHEA Grapalat" w:hAnsi="GHEA Grapalat"/>
                <w:b/>
                <w:bCs/>
                <w:sz w:val="18"/>
                <w:lang w:val="es-ES"/>
              </w:rPr>
              <w:t xml:space="preserve"> Գետաշենի թիվ 2 միջնակարգ դպրոց» ՊՈԱԿ-ի</w:t>
            </w:r>
            <w:r w:rsidRPr="004E6217">
              <w:rPr>
                <w:rFonts w:ascii="GHEA Grapalat" w:hAnsi="GHEA Grapalat"/>
                <w:b/>
                <w:bCs/>
                <w:sz w:val="18"/>
                <w:lang w:val="es-ES"/>
              </w:rPr>
              <w:t xml:space="preserve"> </w:t>
            </w:r>
            <w:r w:rsidR="004E6217" w:rsidRPr="004E6217">
              <w:rPr>
                <w:rFonts w:ascii="GHEA Grapalat" w:hAnsi="GHEA Grapalat"/>
                <w:b/>
                <w:bCs/>
                <w:sz w:val="18"/>
                <w:lang w:val="es-ES"/>
              </w:rPr>
              <w:t xml:space="preserve">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4</w:t>
      </w:r>
    </w:p>
    <w:p w14:paraId="2697F495" w14:textId="55A0B9C2" w:rsidR="00E60FD6" w:rsidRPr="006E0A77" w:rsidRDefault="00DA1552" w:rsidP="00E60FD6">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ՀՀՔԿ-ԲՄԽԾՁԲ-25/24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DCB8A78"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DA1552">
        <w:rPr>
          <w:rStyle w:val="Strong"/>
          <w:rFonts w:ascii="GHEA Grapalat" w:hAnsi="GHEA Grapalat"/>
          <w:b w:val="0"/>
          <w:bCs w:val="0"/>
          <w:sz w:val="20"/>
          <w:szCs w:val="20"/>
          <w:lang w:val="hy-AM"/>
        </w:rPr>
        <w:t xml:space="preserve">ՀՀՔԿ-ԲՄԽԾՁԲ-25/24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269DA626"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DA1552">
        <w:rPr>
          <w:rStyle w:val="Strong"/>
          <w:rFonts w:ascii="GHEA Grapalat" w:hAnsi="GHEA Grapalat"/>
          <w:b w:val="0"/>
          <w:bCs w:val="0"/>
          <w:sz w:val="20"/>
          <w:szCs w:val="20"/>
          <w:lang w:val="hy-AM"/>
        </w:rPr>
        <w:t xml:space="preserve">ՀՀՔԿ-ԲՄԽԾՁԲ-25/24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C58B47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DA1552">
        <w:rPr>
          <w:rFonts w:ascii="GHEA Grapalat" w:hAnsi="GHEA Grapalat"/>
          <w:color w:val="000000"/>
          <w:sz w:val="20"/>
          <w:szCs w:val="20"/>
          <w:lang w:val="hy-AM"/>
        </w:rPr>
        <w:t xml:space="preserve">ՀՀՔԿ-ԲՄԽԾՁԲ-25/24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9"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3996C284"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DA1552">
        <w:rPr>
          <w:rStyle w:val="Strong"/>
          <w:rFonts w:ascii="GHEA Grapalat" w:hAnsi="GHEA Grapalat"/>
          <w:b w:val="0"/>
          <w:bCs w:val="0"/>
          <w:sz w:val="20"/>
          <w:szCs w:val="20"/>
          <w:lang w:val="hy-AM"/>
        </w:rPr>
        <w:t xml:space="preserve">ՀՀՔԿ-ԲՄԽԾՁԲ-25/24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0D50D147" w:rsidR="001F2D0C" w:rsidRPr="006E0A77" w:rsidRDefault="00DA1552" w:rsidP="001F2D0C">
      <w:pPr>
        <w:pStyle w:val="BodyTextIndent3"/>
        <w:spacing w:line="240" w:lineRule="auto"/>
        <w:jc w:val="right"/>
        <w:rPr>
          <w:rFonts w:ascii="GHEA Grapalat" w:hAnsi="GHEA Grapalat"/>
          <w:b/>
          <w:lang w:val="es-ES"/>
        </w:rPr>
      </w:pPr>
      <w:r>
        <w:rPr>
          <w:rFonts w:ascii="GHEA Grapalat" w:hAnsi="GHEA Grapalat"/>
          <w:b/>
          <w:lang w:val="es-ES"/>
        </w:rPr>
        <w:t xml:space="preserve">ՀՀՔԿ-ԲՄԽԾՁԲ-25/24  </w:t>
      </w:r>
      <w:r w:rsidR="001F2D0C" w:rsidRPr="006E0A77">
        <w:rPr>
          <w:rFonts w:ascii="GHEA Grapalat" w:hAnsi="GHEA Grapalat"/>
          <w:b/>
          <w:lang w:val="es-ES"/>
        </w:rPr>
        <w:t xml:space="preserve">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7AB514C6"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DA1552">
        <w:rPr>
          <w:rFonts w:ascii="GHEA Grapalat" w:hAnsi="GHEA Grapalat" w:cs="GHEA Grapalat"/>
          <w:sz w:val="20"/>
          <w:szCs w:val="20"/>
          <w:lang w:val="pt-BR"/>
        </w:rPr>
        <w:t xml:space="preserve">ՀՀՔԿ-ԲՄԽԾՁԲ-25/24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2C22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2C22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2C22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2C22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2C22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41E0278C" w:rsidR="00167DE7" w:rsidRPr="006E0A77" w:rsidRDefault="00DA1552" w:rsidP="00167DE7">
      <w:pPr>
        <w:pStyle w:val="BodyTextIndent3"/>
        <w:spacing w:line="240" w:lineRule="auto"/>
        <w:jc w:val="right"/>
        <w:rPr>
          <w:rFonts w:ascii="GHEA Grapalat" w:hAnsi="GHEA Grapalat" w:cs="Arial"/>
          <w:b/>
          <w:lang w:val="hy-AM"/>
        </w:rPr>
      </w:pPr>
      <w:r>
        <w:rPr>
          <w:rFonts w:ascii="GHEA Grapalat" w:hAnsi="GHEA Grapalat"/>
          <w:b/>
          <w:lang w:val="hy-AM"/>
        </w:rPr>
        <w:t xml:space="preserve">ՀՀՔԿ-ԲՄԽԾՁԲ-25/24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CAA5111"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DA1552">
        <w:rPr>
          <w:rStyle w:val="Strong"/>
          <w:rFonts w:ascii="GHEA Grapalat" w:hAnsi="GHEA Grapalat"/>
          <w:b w:val="0"/>
          <w:bCs w:val="0"/>
          <w:sz w:val="20"/>
          <w:szCs w:val="20"/>
          <w:lang w:val="hy-AM"/>
        </w:rPr>
        <w:t xml:space="preserve">ՀՀՔԿ-ԲՄԽԾՁԲ-25/24  </w:t>
      </w:r>
      <w:r w:rsidRPr="006E0A77">
        <w:rPr>
          <w:rStyle w:val="Strong"/>
          <w:rFonts w:ascii="GHEA Grapalat" w:hAnsi="GHEA Grapalat"/>
          <w:b w:val="0"/>
          <w:bCs w:val="0"/>
          <w:sz w:val="20"/>
          <w:szCs w:val="20"/>
          <w:lang w:val="hy-AM"/>
        </w:rPr>
        <w:t xml:space="preserve">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2C22CC">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866E595"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DA1552">
        <w:rPr>
          <w:rFonts w:ascii="GHEA Grapalat" w:hAnsi="GHEA Grapalat"/>
          <w:color w:val="000000"/>
          <w:sz w:val="20"/>
          <w:szCs w:val="20"/>
          <w:lang w:val="hy-AM"/>
        </w:rPr>
        <w:t xml:space="preserve">ՀՀՔԿ-ԲՄԽԾՁԲ-25/24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1"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806DE59"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DA1552">
        <w:rPr>
          <w:rFonts w:ascii="GHEA Grapalat" w:hAnsi="GHEA Grapalat"/>
          <w:color w:val="000000"/>
          <w:sz w:val="20"/>
          <w:szCs w:val="20"/>
          <w:lang w:val="hy-AM"/>
        </w:rPr>
        <w:t xml:space="preserve">ՀՀՔԿ-ԲՄԽԾՁԲ-25/24  </w:t>
      </w:r>
      <w:r w:rsidRPr="006E0A77">
        <w:rPr>
          <w:rFonts w:ascii="GHEA Grapalat" w:hAnsi="GHEA Grapalat"/>
          <w:color w:val="000000"/>
          <w:sz w:val="20"/>
          <w:szCs w:val="20"/>
          <w:lang w:val="hy-AM"/>
        </w:rPr>
        <w:t xml:space="preserve">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767199A1" w:rsidR="00167DE7" w:rsidRPr="006E0A77" w:rsidRDefault="00DA1552"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ՀՀՔԿ-ԲՄԽԾՁԲ-25/24  </w:t>
      </w:r>
      <w:r w:rsidR="00167DE7" w:rsidRPr="006E0A77">
        <w:rPr>
          <w:rFonts w:ascii="GHEA Grapalat" w:hAnsi="GHEA Grapalat" w:cs="Sylfaen"/>
          <w:b/>
          <w:lang w:val="hy-AM"/>
        </w:rPr>
        <w:t xml:space="preserve">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7E143E6C"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DA1552">
        <w:rPr>
          <w:rFonts w:ascii="GHEA Grapalat" w:hAnsi="GHEA Grapalat" w:cs="GHEA Grapalat"/>
          <w:sz w:val="20"/>
          <w:szCs w:val="20"/>
          <w:lang w:val="pt-BR"/>
        </w:rPr>
        <w:t xml:space="preserve">ՀՀՔԿ-ԲՄԽԾՁԲ-25/24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2C22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2C22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2C22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2C22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2C22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9F7EB78" w:rsidR="004F1F1A" w:rsidRPr="006E0A77" w:rsidRDefault="00DA1552" w:rsidP="004F1F1A">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ՀՀՔԿ-ԲՄԽԾՁԲ-25/24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E0FF1AB"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2C22CC">
        <w:rPr>
          <w:rFonts w:ascii="GHEA Grapalat" w:hAnsi="GHEA Grapalat" w:cs="Arial"/>
          <w:sz w:val="20"/>
          <w:szCs w:val="20"/>
          <w:lang w:val="hy-AM"/>
        </w:rPr>
        <w:t>ՀՀՔԿ-ԲՄԽԾՁԲ-25/2</w:t>
      </w:r>
      <w:r w:rsidR="00DA1552">
        <w:rPr>
          <w:rFonts w:ascii="GHEA Grapalat" w:hAnsi="GHEA Grapalat" w:cs="Arial"/>
          <w:sz w:val="20"/>
          <w:szCs w:val="20"/>
        </w:rPr>
        <w:t>4</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sidRPr="002C22CC">
        <w:rPr>
          <w:rFonts w:ascii="GHEA Grapalat" w:hAnsi="GHEA Grapalat" w:cs="Sylfaen"/>
          <w:sz w:val="20"/>
          <w:szCs w:val="20"/>
          <w:vertAlign w:val="superscript"/>
          <w:lang w:val="hy-AM"/>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2CE6D7B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DA1552">
        <w:rPr>
          <w:rFonts w:ascii="GHEA Grapalat" w:hAnsi="GHEA Grapalat" w:cs="Arial"/>
          <w:sz w:val="20"/>
          <w:szCs w:val="20"/>
          <w:lang w:val="hy-AM"/>
        </w:rPr>
        <w:t xml:space="preserve">ՀՀՔԿ-ԲՄԽԾՁԲ-25/24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D04CBC" w:rsidRPr="00EB0651">
          <w:rPr>
            <w:rStyle w:val="Hyperlink"/>
            <w:rFonts w:ascii="GHEA Grapalat" w:hAnsi="GHEA Grapalat"/>
            <w:sz w:val="20"/>
            <w:szCs w:val="20"/>
            <w:lang w:val="hy-AM"/>
          </w:rPr>
          <w:t>tender</w:t>
        </w:r>
        <w:r w:rsidR="00D04CBC" w:rsidRPr="002C22CC">
          <w:rPr>
            <w:rStyle w:val="Hyperlink"/>
            <w:rFonts w:ascii="GHEA Grapalat" w:hAnsi="GHEA Grapalat"/>
            <w:sz w:val="20"/>
            <w:szCs w:val="20"/>
            <w:lang w:val="hy-AM"/>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5E567071"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DA1552">
        <w:rPr>
          <w:rFonts w:ascii="GHEA Grapalat" w:hAnsi="GHEA Grapalat" w:cs="Arial"/>
          <w:sz w:val="20"/>
          <w:szCs w:val="20"/>
          <w:lang w:val="hy-AM"/>
        </w:rPr>
        <w:t xml:space="preserve">ՀՀՔԿ-ԲՄԽԾՁԲ-25/24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4"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56C24C05" w:rsidR="00FE5228" w:rsidRPr="006E0A77" w:rsidRDefault="00DA1552"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ՀՀՔԿ-ԲՄԽԾՁԲ-25/24  </w:t>
      </w:r>
      <w:r w:rsidR="00FE5228" w:rsidRPr="006E0A77">
        <w:rPr>
          <w:rFonts w:ascii="GHEA Grapalat" w:hAnsi="GHEA Grapalat" w:cs="Sylfaen"/>
          <w:b/>
          <w:lang w:val="hy-AM"/>
        </w:rPr>
        <w:t>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2527E445"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DA1552">
        <w:rPr>
          <w:rFonts w:ascii="GHEA Grapalat" w:hAnsi="GHEA Grapalat" w:cs="Sylfaen"/>
          <w:b/>
          <w:sz w:val="20"/>
          <w:lang w:val="hy-AM"/>
        </w:rPr>
        <w:t>ՀՀՔԿ-ԲՄԽԾՁԲ-25/24</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4CBC64AE"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11B3A" w:rsidRPr="00D11B3A">
        <w:rPr>
          <w:rFonts w:ascii="GHEA Grapalat" w:hAnsi="GHEA Grapalat" w:cs="Sylfaen"/>
          <w:b/>
          <w:sz w:val="20"/>
          <w:szCs w:val="20"/>
          <w:lang w:val="hy-AM"/>
        </w:rPr>
        <w:t>ՀՀ Գեղարքունիքի մարզի Մարտունի համայնքի «Վ</w:t>
      </w:r>
      <w:r w:rsidR="00D11B3A" w:rsidRPr="00D11B3A">
        <w:rPr>
          <w:rFonts w:ascii="Cambria Math" w:hAnsi="Cambria Math" w:cs="Cambria Math"/>
          <w:b/>
          <w:sz w:val="20"/>
          <w:szCs w:val="20"/>
          <w:lang w:val="hy-AM"/>
        </w:rPr>
        <w:t>․</w:t>
      </w:r>
      <w:r w:rsidR="00D11B3A" w:rsidRPr="00D11B3A">
        <w:rPr>
          <w:rFonts w:ascii="GHEA Grapalat" w:hAnsi="GHEA Grapalat" w:cs="Sylfaen"/>
          <w:b/>
          <w:sz w:val="20"/>
          <w:szCs w:val="20"/>
          <w:lang w:val="hy-AM"/>
        </w:rPr>
        <w:t xml:space="preserve"> Գետաշենի թիվ 2 միջնակարգ դպրոց» ՊՈԱԿ-ի</w:t>
      </w:r>
      <w:r w:rsidR="00D11B3A" w:rsidRPr="004E6217">
        <w:rPr>
          <w:rFonts w:ascii="GHEA Grapalat" w:hAnsi="GHEA Grapalat" w:cs="Sylfaen"/>
          <w:b/>
          <w:sz w:val="20"/>
          <w:szCs w:val="20"/>
          <w:lang w:val="hy-AM"/>
        </w:rPr>
        <w:t xml:space="preserve"> </w:t>
      </w:r>
      <w:r w:rsidR="004E6217" w:rsidRPr="004E6217">
        <w:rPr>
          <w:rFonts w:ascii="GHEA Grapalat" w:hAnsi="GHEA Grapalat" w:cs="Sylfaen"/>
          <w:b/>
          <w:sz w:val="20"/>
          <w:szCs w:val="20"/>
          <w:lang w:val="hy-AM"/>
        </w:rPr>
        <w:t>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2C22CC">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2C22CC">
        <w:rPr>
          <w:rFonts w:ascii="GHEA Grapalat" w:hAnsi="GHEA Grapalat"/>
          <w:sz w:val="20"/>
          <w:lang w:val="hy-AM"/>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2C22CC">
        <w:rPr>
          <w:rFonts w:ascii="GHEA Grapalat" w:hAnsi="GHEA Grapalat"/>
          <w:sz w:val="20"/>
          <w:lang w:val="hy-AM"/>
        </w:rPr>
        <w:t>Փուլ 1-ը Պատվիրատուի</w:t>
      </w:r>
      <w:r w:rsidR="007A1A7D" w:rsidRPr="002C22CC">
        <w:rPr>
          <w:rFonts w:ascii="GHEA Grapalat" w:hAnsi="GHEA Grapalat"/>
          <w:sz w:val="20"/>
          <w:lang w:val="hy-AM"/>
        </w:rPr>
        <w:t xml:space="preserve"> կողմից ընդունվելուց</w:t>
      </w:r>
      <w:r w:rsidR="008A4E0A" w:rsidRPr="002C22CC">
        <w:rPr>
          <w:rFonts w:ascii="GHEA Grapalat" w:hAnsi="GHEA Grapalat"/>
          <w:sz w:val="20"/>
          <w:lang w:val="hy-AM"/>
        </w:rPr>
        <w:t xml:space="preserve"> հետո, </w:t>
      </w:r>
      <w:r w:rsidR="007A1A7D" w:rsidRPr="002C22CC">
        <w:rPr>
          <w:rFonts w:ascii="GHEA Grapalat" w:hAnsi="GHEA Grapalat"/>
          <w:sz w:val="20"/>
          <w:lang w:val="hy-AM"/>
        </w:rPr>
        <w:t xml:space="preserve">իսկ </w:t>
      </w:r>
      <w:r w:rsidR="008A4E0A" w:rsidRPr="002C22CC">
        <w:rPr>
          <w:rFonts w:ascii="GHEA Grapalat" w:hAnsi="GHEA Grapalat"/>
          <w:sz w:val="20"/>
          <w:lang w:val="hy-AM"/>
        </w:rPr>
        <w:t>Փուլ 2-</w:t>
      </w:r>
      <w:r w:rsidR="007A1A7D" w:rsidRPr="002C22CC">
        <w:rPr>
          <w:rFonts w:ascii="GHEA Grapalat" w:hAnsi="GHEA Grapalat"/>
          <w:sz w:val="20"/>
          <w:lang w:val="hy-AM"/>
        </w:rPr>
        <w:t>ը</w:t>
      </w:r>
      <w:r w:rsidR="008A4E0A" w:rsidRPr="002C22CC">
        <w:rPr>
          <w:rFonts w:ascii="GHEA Grapalat" w:hAnsi="GHEA Grapalat"/>
          <w:sz w:val="20"/>
          <w:lang w:val="hy-AM"/>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2C22CC">
        <w:rPr>
          <w:rFonts w:ascii="GHEA Grapalat" w:hAnsi="GHEA Grapalat"/>
          <w:sz w:val="20"/>
          <w:lang w:val="hy-AM"/>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2C22CC">
        <w:rPr>
          <w:rFonts w:ascii="GHEA Grapalat" w:hAnsi="GHEA Grapalat"/>
          <w:sz w:val="20"/>
          <w:lang w:val="hy-AM"/>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2C22CC">
        <w:rPr>
          <w:rFonts w:ascii="GHEA Grapalat" w:hAnsi="GHEA Grapalat" w:cs="Times Armenian"/>
          <w:sz w:val="20"/>
          <w:lang w:val="hy-AM"/>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sidRPr="002C22CC">
        <w:rPr>
          <w:rFonts w:ascii="GHEA Grapalat" w:hAnsi="GHEA Grapalat"/>
          <w:sz w:val="20"/>
          <w:szCs w:val="20"/>
          <w:lang w:val="hy-AM"/>
        </w:rPr>
        <w:t>5</w:t>
      </w:r>
      <w:r w:rsidR="006E1318" w:rsidRPr="006E0A77">
        <w:rPr>
          <w:rFonts w:ascii="GHEA Grapalat" w:hAnsi="GHEA Grapalat"/>
          <w:sz w:val="20"/>
          <w:szCs w:val="20"/>
          <w:lang w:val="hy-AM"/>
        </w:rPr>
        <w:t xml:space="preserve"> թ. կնքված </w:t>
      </w:r>
    </w:p>
    <w:p w14:paraId="52952C4C" w14:textId="3A8FC785"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A1552">
        <w:rPr>
          <w:rFonts w:ascii="GHEA Grapalat" w:hAnsi="GHEA Grapalat"/>
          <w:sz w:val="20"/>
          <w:szCs w:val="20"/>
          <w:lang w:val="hy-AM"/>
        </w:rPr>
        <w:t xml:space="preserve">ՀՀՔԿ-ԲՄԽԾՁԲ-25/24  </w:t>
      </w:r>
      <w:r w:rsidRPr="006E0A77">
        <w:rPr>
          <w:rFonts w:ascii="GHEA Grapalat" w:hAnsi="GHEA Grapalat"/>
          <w:sz w:val="20"/>
          <w:szCs w:val="20"/>
          <w:lang w:val="hy-AM"/>
        </w:rPr>
        <w:t>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63B4E7D8" w:rsidR="008B76CD" w:rsidRPr="002B52DC" w:rsidRDefault="00957359" w:rsidP="002B52DC">
            <w:pPr>
              <w:jc w:val="center"/>
              <w:rPr>
                <w:rFonts w:ascii="GHEA Grapalat" w:hAnsi="GHEA Grapalat"/>
                <w:color w:val="000000"/>
                <w:sz w:val="18"/>
                <w:szCs w:val="18"/>
              </w:rPr>
            </w:pPr>
            <w:r w:rsidRPr="00905930">
              <w:rPr>
                <w:rFonts w:ascii="GHEA Grapalat" w:hAnsi="GHEA Grapalat"/>
                <w:color w:val="000000"/>
                <w:sz w:val="18"/>
                <w:szCs w:val="18"/>
                <w:lang w:val="hy-AM"/>
              </w:rPr>
              <w:t>71241200</w:t>
            </w:r>
            <w:r w:rsidR="004704F8" w:rsidRPr="00905930">
              <w:rPr>
                <w:rFonts w:ascii="GHEA Grapalat" w:hAnsi="GHEA Grapalat"/>
                <w:color w:val="000000"/>
                <w:sz w:val="18"/>
                <w:szCs w:val="18"/>
                <w:lang w:val="hy-AM"/>
              </w:rPr>
              <w:t>/</w:t>
            </w:r>
            <w:r w:rsidR="00FF0756" w:rsidRPr="00905930">
              <w:rPr>
                <w:rFonts w:ascii="GHEA Grapalat" w:hAnsi="GHEA Grapalat"/>
                <w:color w:val="000000"/>
                <w:sz w:val="18"/>
                <w:szCs w:val="18"/>
                <w:lang w:val="hy-AM"/>
              </w:rPr>
              <w:t>5</w:t>
            </w:r>
            <w:r w:rsidR="00E04B8C" w:rsidRPr="00905930">
              <w:rPr>
                <w:rFonts w:ascii="GHEA Grapalat" w:hAnsi="GHEA Grapalat"/>
                <w:color w:val="000000"/>
                <w:sz w:val="18"/>
                <w:szCs w:val="18"/>
                <w:lang w:val="hy-AM"/>
              </w:rPr>
              <w:t>2</w:t>
            </w:r>
            <w:r w:rsidR="002B52DC">
              <w:rPr>
                <w:rFonts w:ascii="GHEA Grapalat" w:hAnsi="GHEA Grapalat"/>
                <w:color w:val="000000"/>
                <w:sz w:val="18"/>
                <w:szCs w:val="18"/>
              </w:rPr>
              <w:t>0</w:t>
            </w:r>
          </w:p>
        </w:tc>
        <w:tc>
          <w:tcPr>
            <w:tcW w:w="1170" w:type="dxa"/>
            <w:tcBorders>
              <w:bottom w:val="single" w:sz="4" w:space="0" w:color="auto"/>
            </w:tcBorders>
            <w:vAlign w:val="center"/>
          </w:tcPr>
          <w:p w14:paraId="0D9261E9"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905930"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7A830C26" w:rsidR="008B76CD" w:rsidRPr="00C026DA" w:rsidRDefault="00E41773" w:rsidP="00303403">
            <w:pPr>
              <w:jc w:val="center"/>
              <w:rPr>
                <w:rFonts w:ascii="GHEA Grapalat" w:hAnsi="GHEA Grapalat"/>
                <w:color w:val="000000"/>
                <w:sz w:val="18"/>
                <w:szCs w:val="18"/>
                <w:lang w:val="hy-AM"/>
              </w:rPr>
            </w:pPr>
            <w:r w:rsidRPr="00C026DA">
              <w:rPr>
                <w:rFonts w:ascii="GHEA Grapalat" w:hAnsi="GHEA Grapalat"/>
                <w:color w:val="000000"/>
                <w:sz w:val="18"/>
                <w:szCs w:val="18"/>
                <w:lang w:val="hy-AM"/>
              </w:rPr>
              <w:t xml:space="preserve">ՀՀ Գեղարքունիքի մարզ, Մարտունի համայնք, գյուղ Վերին Գետաշեն Ա թաղամասի 7 փողոց </w:t>
            </w:r>
            <w:r w:rsidR="00C026DA" w:rsidRPr="00303403">
              <w:rPr>
                <w:rFonts w:ascii="GHEA Grapalat" w:hAnsi="GHEA Grapalat"/>
                <w:color w:val="000000"/>
                <w:sz w:val="18"/>
                <w:szCs w:val="18"/>
                <w:lang w:val="hy-AM"/>
              </w:rPr>
              <w:t xml:space="preserve">7 </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sidRPr="00C026DA">
              <w:rPr>
                <w:rFonts w:ascii="GHEA Grapalat" w:hAnsi="GHEA Grapalat"/>
                <w:color w:val="000000"/>
                <w:sz w:val="18"/>
                <w:szCs w:val="18"/>
                <w:lang w:val="hy-AM"/>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48AFB27F" w14:textId="3C097A81" w:rsidR="00E41773" w:rsidRPr="00303403" w:rsidRDefault="00E41773" w:rsidP="00B44C08">
      <w:pPr>
        <w:tabs>
          <w:tab w:val="left" w:pos="0"/>
          <w:tab w:val="left" w:pos="361"/>
          <w:tab w:val="left" w:pos="408"/>
          <w:tab w:val="left" w:pos="2430"/>
        </w:tabs>
        <w:jc w:val="center"/>
        <w:rPr>
          <w:rFonts w:ascii="GHEA Grapalat" w:eastAsia="GHEA Grapalat" w:hAnsi="GHEA Grapalat" w:cs="GHEA Grapalat"/>
          <w:sz w:val="18"/>
        </w:rPr>
      </w:pPr>
      <w:bookmarkStart w:id="8" w:name="_GoBack"/>
      <w:r w:rsidRPr="00303403">
        <w:rPr>
          <w:rFonts w:ascii="GHEA Grapalat" w:eastAsia="GHEA Grapalat" w:hAnsi="GHEA Grapalat" w:cs="GHEA Grapalat"/>
          <w:sz w:val="18"/>
        </w:rPr>
        <w:t xml:space="preserve">Հասցե՝ ՀՀ Գեղարքունիքի մարզ, Մարտունի համայնք, գյուղ Վերին Գետաշեն Ա թաղամասի 7 փողոց 7 </w:t>
      </w:r>
      <w:r w:rsidR="00303403" w:rsidRPr="00303403">
        <w:rPr>
          <w:rFonts w:ascii="GHEA Grapalat" w:eastAsia="GHEA Grapalat" w:hAnsi="GHEA Grapalat" w:cs="GHEA Grapalat"/>
          <w:sz w:val="18"/>
        </w:rPr>
        <w:t>դպրոց</w:t>
      </w:r>
    </w:p>
    <w:bookmarkEnd w:id="8"/>
    <w:tbl>
      <w:tblPr>
        <w:tblW w:w="10594" w:type="dxa"/>
        <w:tblInd w:w="108" w:type="dxa"/>
        <w:tblCellMar>
          <w:left w:w="10" w:type="dxa"/>
          <w:right w:w="10" w:type="dxa"/>
        </w:tblCellMar>
        <w:tblLook w:val="0000" w:firstRow="0" w:lastRow="0" w:firstColumn="0" w:lastColumn="0" w:noHBand="0" w:noVBand="0"/>
      </w:tblPr>
      <w:tblGrid>
        <w:gridCol w:w="787"/>
        <w:gridCol w:w="2675"/>
        <w:gridCol w:w="7123"/>
        <w:gridCol w:w="9"/>
      </w:tblGrid>
      <w:tr w:rsidR="00E41773" w14:paraId="7CD5F569"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5F7D98"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1E053" w14:textId="77777777" w:rsidR="00E41773" w:rsidRDefault="00E41773" w:rsidP="00A41C7D">
            <w:r>
              <w:rPr>
                <w:rFonts w:ascii="GHEA Grapalat" w:eastAsia="GHEA Grapalat" w:hAnsi="GHEA Grapalat" w:cs="GHEA Grapalat"/>
                <w:sz w:val="18"/>
              </w:rPr>
              <w:t>Նախագծման հիմքը</w:t>
            </w:r>
          </w:p>
        </w:tc>
        <w:tc>
          <w:tcPr>
            <w:tcW w:w="7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E79B28" w14:textId="77777777" w:rsidR="00E41773" w:rsidRDefault="00E41773" w:rsidP="00A41C7D">
            <w:pPr>
              <w:rPr>
                <w:rFonts w:ascii="GHEA Grapalat" w:eastAsia="GHEA Grapalat" w:hAnsi="GHEA Grapalat" w:cs="GHEA Grapalat"/>
                <w:b/>
                <w:sz w:val="20"/>
              </w:rPr>
            </w:pPr>
          </w:p>
          <w:p w14:paraId="0E38208E" w14:textId="77777777" w:rsidR="00E41773" w:rsidRDefault="00E41773" w:rsidP="00A41C7D">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1A45A4F4" w14:textId="77777777" w:rsidR="00E41773" w:rsidRDefault="00E41773" w:rsidP="00A41C7D"/>
        </w:tc>
      </w:tr>
      <w:tr w:rsidR="00E41773" w14:paraId="058D2C5D"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4B601" w14:textId="77777777" w:rsidR="00E41773" w:rsidRDefault="00E41773" w:rsidP="007505E0">
            <w:pPr>
              <w:ind w:left="360"/>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71DC0" w14:textId="77777777" w:rsidR="00E41773" w:rsidRDefault="00E41773" w:rsidP="00A41C7D">
            <w:r>
              <w:rPr>
                <w:rFonts w:ascii="GHEA Grapalat" w:eastAsia="GHEA Grapalat" w:hAnsi="GHEA Grapalat" w:cs="GHEA Grapalat"/>
                <w:sz w:val="18"/>
              </w:rPr>
              <w:t>Պատվիրատու</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7D4356" w14:textId="77777777" w:rsidR="00E41773" w:rsidRDefault="00E41773" w:rsidP="00A41C7D">
            <w:pPr>
              <w:jc w:val="center"/>
            </w:pPr>
            <w:r>
              <w:rPr>
                <w:rFonts w:ascii="GHEA Grapalat" w:eastAsia="GHEA Grapalat" w:hAnsi="GHEA Grapalat" w:cs="GHEA Grapalat"/>
                <w:sz w:val="18"/>
              </w:rPr>
              <w:t>ՀՀ  քաղաքաշինության կոմիտե</w:t>
            </w:r>
          </w:p>
        </w:tc>
      </w:tr>
      <w:tr w:rsidR="00E41773" w14:paraId="5446BA65"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EB9167"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5D6F0" w14:textId="77777777" w:rsidR="00E41773" w:rsidRDefault="00E41773" w:rsidP="00A41C7D">
            <w:r>
              <w:rPr>
                <w:rFonts w:ascii="GHEA Grapalat" w:eastAsia="GHEA Grapalat" w:hAnsi="GHEA Grapalat" w:cs="GHEA Grapalat"/>
                <w:sz w:val="18"/>
              </w:rPr>
              <w:t>Նախագծման համար հիմք հանդիսացող փաստաթղթեր</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389B4" w14:textId="77777777" w:rsidR="00E41773" w:rsidRDefault="00E41773" w:rsidP="00A41C7D">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E41773" w14:paraId="5095F421"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9A622" w14:textId="77777777" w:rsidR="00E41773" w:rsidRDefault="00E41773" w:rsidP="007505E0">
            <w:pPr>
              <w:ind w:left="720"/>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174057" w14:textId="77777777" w:rsidR="00E41773" w:rsidRDefault="00E41773" w:rsidP="00A41C7D">
            <w:r>
              <w:rPr>
                <w:rFonts w:ascii="GHEA Grapalat" w:eastAsia="GHEA Grapalat" w:hAnsi="GHEA Grapalat" w:cs="GHEA Grapalat"/>
                <w:sz w:val="18"/>
              </w:rPr>
              <w:t>Նախագծման փուլեր</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C2937" w14:textId="77777777" w:rsidR="00E41773" w:rsidRDefault="00E41773" w:rsidP="00A41C7D">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E41773" w14:paraId="539646FC"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364F7"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51C71" w14:textId="77777777" w:rsidR="00E41773" w:rsidRDefault="00E41773" w:rsidP="00A41C7D">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5120E42E" w14:textId="77777777" w:rsidR="00E41773" w:rsidRDefault="00E41773" w:rsidP="00A41C7D"/>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E9D56" w14:textId="77777777" w:rsidR="00E41773" w:rsidRPr="00B83A08" w:rsidRDefault="00E41773" w:rsidP="00303403">
            <w:pPr>
              <w:tabs>
                <w:tab w:val="left" w:pos="0"/>
                <w:tab w:val="left" w:pos="361"/>
                <w:tab w:val="left" w:pos="408"/>
                <w:tab w:val="left" w:pos="2430"/>
              </w:tabs>
              <w:rPr>
                <w:rFonts w:ascii="GHEA Grapalat" w:eastAsia="GHEA Grapalat" w:hAnsi="GHEA Grapalat" w:cs="GHEA Grapalat"/>
                <w:sz w:val="18"/>
              </w:rPr>
            </w:pPr>
            <w:r>
              <w:rPr>
                <w:rFonts w:ascii="GHEA Grapalat" w:eastAsia="GHEA Grapalat" w:hAnsi="GHEA Grapalat" w:cs="GHEA Grapalat"/>
                <w:sz w:val="18"/>
              </w:rPr>
              <w:t>ՀՀ Գեղարքունիքի մարզի Մարտունի համայնքի «Վ</w:t>
            </w:r>
            <w:r>
              <w:rPr>
                <w:rFonts w:ascii="Segoe UI Symbol" w:eastAsia="Segoe UI Symbol" w:hAnsi="Segoe UI Symbol" w:cs="Segoe UI Symbol"/>
                <w:sz w:val="18"/>
              </w:rPr>
              <w:t>․</w:t>
            </w:r>
            <w:r>
              <w:rPr>
                <w:rFonts w:ascii="GHEA Grapalat" w:eastAsia="GHEA Grapalat" w:hAnsi="GHEA Grapalat" w:cs="GHEA Grapalat"/>
                <w:sz w:val="18"/>
              </w:rPr>
              <w:t xml:space="preserve"> Գետաշենի թիվ 2 միջնակարգ դպրոց»  </w:t>
            </w:r>
            <w:r>
              <w:rPr>
                <w:rFonts w:ascii="GHEA Grapalat" w:eastAsia="GHEA Grapalat" w:hAnsi="GHEA Grapalat" w:cs="GHEA Grapalat"/>
                <w:color w:val="000000"/>
                <w:sz w:val="18"/>
              </w:rPr>
              <w:t xml:space="preserve">ՊՈԱԿ-ի շենքը ներառված է անշարժ գույքի նկատմամբ իրավունքի </w:t>
            </w:r>
            <w:r w:rsidRPr="00B83A08">
              <w:rPr>
                <w:rFonts w:ascii="GHEA Grapalat" w:eastAsia="GHEA Grapalat" w:hAnsi="GHEA Grapalat" w:cs="GHEA Grapalat"/>
                <w:sz w:val="18"/>
              </w:rPr>
              <w:t>պետական գրանցման ՀՀ 15032024-05-0070 վկայականում ամրագրված հողամասի սահմաններում։ Մակերեսի չափը՝ 0,326 հա։</w:t>
            </w:r>
          </w:p>
          <w:p w14:paraId="7846EA45" w14:textId="77777777" w:rsidR="00E41773" w:rsidRDefault="00E41773" w:rsidP="00303403">
            <w:pPr>
              <w:tabs>
                <w:tab w:val="left" w:pos="0"/>
                <w:tab w:val="left" w:pos="361"/>
                <w:tab w:val="left" w:pos="408"/>
                <w:tab w:val="left" w:pos="2430"/>
              </w:tabs>
            </w:pPr>
            <w:r w:rsidRPr="00B83A08">
              <w:rPr>
                <w:rFonts w:ascii="GHEA Grapalat" w:eastAsia="GHEA Grapalat" w:hAnsi="GHEA Grapalat" w:cs="GHEA Grapalat"/>
                <w:sz w:val="18"/>
              </w:rPr>
              <w:t xml:space="preserve">Տարածքը գտնվում է ՀՀ Գեղարքունիքի մարզ, Մարտունի համայնք, գյուղ Վերին Գետաշեն Ա թաղամասի 7 փողոց </w:t>
            </w:r>
            <w:r w:rsidRPr="00303403">
              <w:rPr>
                <w:rFonts w:ascii="GHEA Grapalat" w:eastAsia="GHEA Grapalat" w:hAnsi="GHEA Grapalat" w:cs="GHEA Grapalat"/>
                <w:sz w:val="18"/>
              </w:rPr>
              <w:t>7 դպրոց</w:t>
            </w:r>
          </w:p>
        </w:tc>
      </w:tr>
      <w:tr w:rsidR="00E41773" w14:paraId="4F298799" w14:textId="77777777" w:rsidTr="007505E0">
        <w:tc>
          <w:tcPr>
            <w:tcW w:w="1059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E1D5E" w14:textId="77777777" w:rsidR="00E41773" w:rsidRDefault="00E41773" w:rsidP="001170ED">
            <w:pPr>
              <w:pStyle w:val="ListParagraph"/>
              <w:numPr>
                <w:ilvl w:val="0"/>
                <w:numId w:val="32"/>
              </w:numPr>
              <w:tabs>
                <w:tab w:val="left" w:pos="0"/>
                <w:tab w:val="left" w:pos="2430"/>
              </w:tabs>
            </w:pPr>
            <w:r w:rsidRPr="007505E0">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E41773" w14:paraId="76ED5E1C"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3DA5E"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CFD32" w14:textId="77777777" w:rsidR="00E41773" w:rsidRDefault="00E41773" w:rsidP="00A41C7D">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602A5814" w14:textId="77777777" w:rsidR="00E41773" w:rsidRDefault="00E41773" w:rsidP="00A41C7D"/>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1ED34"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Իրականացնել տարածքի գեոդեզիական հանութագրում, հատակագծերի և բնորոշող կտրվածքների կազմում՝ մշակում։</w:t>
            </w:r>
          </w:p>
          <w:p w14:paraId="3A75B9FC"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516CC712"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51DE52A" w14:textId="77777777" w:rsidR="00E41773" w:rsidRDefault="00E41773" w:rsidP="00A41C7D">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E41773" w14:paraId="198CCEAC"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060EB"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2DDE1" w14:textId="77777777" w:rsidR="00E41773" w:rsidRDefault="00E41773" w:rsidP="00A41C7D">
            <w:r>
              <w:rPr>
                <w:rFonts w:ascii="GHEA Grapalat" w:eastAsia="GHEA Grapalat" w:hAnsi="GHEA Grapalat" w:cs="GHEA Grapalat"/>
                <w:sz w:val="18"/>
              </w:rPr>
              <w:t>Ինժեներաերկրաբանական և հիդրոերկրաբանական հետազոտություն</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6D7A8"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10DC167C"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6574D57"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E3EE895" w14:textId="77777777" w:rsidR="00E41773" w:rsidRDefault="00E41773" w:rsidP="00A41C7D">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0E6D7E23" w14:textId="77777777" w:rsidR="00E41773" w:rsidRDefault="00E41773" w:rsidP="00A41C7D">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E41773" w14:paraId="560ADE4D" w14:textId="77777777" w:rsidTr="007505E0">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E15AAD"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06F8B" w14:textId="77777777" w:rsidR="00E41773" w:rsidRDefault="00E41773" w:rsidP="00A41C7D">
            <w:r>
              <w:rPr>
                <w:rFonts w:ascii="GHEA Grapalat" w:eastAsia="GHEA Grapalat" w:hAnsi="GHEA Grapalat" w:cs="GHEA Grapalat"/>
                <w:sz w:val="18"/>
              </w:rPr>
              <w:t>Ինժեներական հաղորդակցուղիների ուսումնասիրություն</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41963" w14:textId="77777777" w:rsidR="00E41773" w:rsidRDefault="00E41773" w:rsidP="00A41C7D">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156EC867" w14:textId="77777777" w:rsidR="00E41773" w:rsidRDefault="00E41773" w:rsidP="00A41C7D"/>
        </w:tc>
      </w:tr>
      <w:tr w:rsidR="00E41773" w14:paraId="3E75A7C7"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F035D"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10D5B" w14:textId="77777777" w:rsidR="00E41773" w:rsidRDefault="00E41773" w:rsidP="00A41C7D">
            <w:r>
              <w:rPr>
                <w:rFonts w:ascii="GHEA Grapalat" w:eastAsia="GHEA Grapalat" w:hAnsi="GHEA Grapalat" w:cs="GHEA Grapalat"/>
                <w:sz w:val="18"/>
              </w:rPr>
              <w:t>Ոլորտային (շահագրգիռ) մարմինների եզրակացություններ</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A3E97"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29FFB3A" w14:textId="77777777" w:rsidR="00E41773" w:rsidRDefault="00E41773" w:rsidP="00A41C7D"/>
        </w:tc>
      </w:tr>
      <w:tr w:rsidR="00E41773" w14:paraId="5A09EA72"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2509D"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B7046" w14:textId="77777777" w:rsidR="00E41773" w:rsidRDefault="00E41773" w:rsidP="00A41C7D">
            <w:r>
              <w:rPr>
                <w:rFonts w:ascii="GHEA Grapalat" w:eastAsia="GHEA Grapalat" w:hAnsi="GHEA Grapalat" w:cs="GHEA Grapalat"/>
                <w:sz w:val="18"/>
              </w:rPr>
              <w:t>Կառույցի բնութագիրը և նախագծային պահանջներ</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F1416" w14:textId="77777777" w:rsidR="00E41773" w:rsidRDefault="00E41773" w:rsidP="00A41C7D">
            <w:pPr>
              <w:jc w:val="both"/>
              <w:rPr>
                <w:rFonts w:ascii="GHEA Grapalat" w:eastAsia="GHEA Grapalat" w:hAnsi="GHEA Grapalat" w:cs="GHEA Grapalat"/>
                <w:sz w:val="18"/>
              </w:rPr>
            </w:pPr>
          </w:p>
          <w:p w14:paraId="41D23DA0" w14:textId="77777777" w:rsidR="00E41773" w:rsidRDefault="00E41773" w:rsidP="001170ED">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«Վ</w:t>
            </w:r>
            <w:r>
              <w:rPr>
                <w:rFonts w:ascii="Segoe UI Symbol" w:eastAsia="Segoe UI Symbol" w:hAnsi="Segoe UI Symbol" w:cs="Segoe UI Symbol"/>
                <w:sz w:val="18"/>
              </w:rPr>
              <w:t>․</w:t>
            </w:r>
            <w:r>
              <w:rPr>
                <w:rFonts w:ascii="GHEA Grapalat" w:eastAsia="GHEA Grapalat" w:hAnsi="GHEA Grapalat" w:cs="GHEA Grapalat"/>
                <w:sz w:val="18"/>
              </w:rPr>
              <w:t xml:space="preserve"> Գետաշենի թիվ 2 միջնակարգ դպրոց» ՊՈԱԿ-ի դպրոցի մասնաշենքի նախագիծ՝ 320 աշակերտի համար երկաթբետոնե կոնստրուկտիվ լուծումներով, նոր մասնաշենքի կամ մասնաշենքերի նախագծանախահաշվային փաստաթղթեր</w:t>
            </w:r>
          </w:p>
          <w:p w14:paraId="3992EE5B" w14:textId="77777777" w:rsidR="00E41773" w:rsidRDefault="00E41773" w:rsidP="001170ED">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E41773">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E41773">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54CEDA9F" w14:textId="77777777" w:rsidR="00E41773" w:rsidRDefault="00E41773" w:rsidP="00A41C7D">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1EA5DD21"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5C210CE2"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AF82865"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1D3292EB"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383B0E53" w14:textId="77777777" w:rsidR="00E41773" w:rsidRDefault="00E41773" w:rsidP="001170ED">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w:t>
            </w:r>
            <w:r>
              <w:rPr>
                <w:rFonts w:ascii="GHEA Grapalat" w:eastAsia="GHEA Grapalat" w:hAnsi="GHEA Grapalat" w:cs="GHEA Grapalat"/>
                <w:sz w:val="18"/>
                <w:shd w:val="clear" w:color="auto" w:fill="FFFFFF"/>
              </w:rPr>
              <w:lastRenderedPageBreak/>
              <w:t xml:space="preserve">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CA14E88" w14:textId="77777777" w:rsidR="00E41773" w:rsidRDefault="00E41773" w:rsidP="001170ED">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634EA314"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AD310C7"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6E378C50"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40EDA16" w14:textId="77777777" w:rsidR="00E41773" w:rsidRDefault="00E41773" w:rsidP="001170ED">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8D1761B" w14:textId="77777777" w:rsidR="00E41773" w:rsidRDefault="00E41773" w:rsidP="001170ED">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6ACA3CF" w14:textId="77777777" w:rsidR="00E41773" w:rsidRDefault="00E41773" w:rsidP="001170ED">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814DFF1" w14:textId="77777777" w:rsidR="00E41773" w:rsidRDefault="00E41773" w:rsidP="001170ED">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3DFECAE" w14:textId="77777777" w:rsidR="00E41773" w:rsidRDefault="00E41773" w:rsidP="001170ED">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008797AC" w14:textId="77777777" w:rsidR="00E41773" w:rsidRDefault="00E41773" w:rsidP="001170ED">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6CD24765" w14:textId="77777777" w:rsidR="00E41773" w:rsidRDefault="00E41773" w:rsidP="001170ED">
            <w:pPr>
              <w:numPr>
                <w:ilvl w:val="0"/>
                <w:numId w:val="17"/>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E41773" w14:paraId="7D165F4D"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40D6D"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3EBAA" w14:textId="77777777" w:rsidR="00E41773" w:rsidRDefault="00E41773" w:rsidP="00A41C7D">
            <w:r>
              <w:rPr>
                <w:rFonts w:ascii="GHEA Grapalat" w:eastAsia="GHEA Grapalat" w:hAnsi="GHEA Grapalat" w:cs="GHEA Grapalat"/>
                <w:b/>
                <w:sz w:val="18"/>
              </w:rPr>
              <w:t>Նախագծման հիմնավորում և նորմատիվային պահանջներ</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47CCC" w14:textId="77777777" w:rsidR="00E41773" w:rsidRDefault="00E41773" w:rsidP="00A41C7D">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1694861D" w14:textId="77777777" w:rsidR="00E41773" w:rsidRDefault="00E41773" w:rsidP="001170ED">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5AE9BE81" w14:textId="77777777" w:rsidR="00E41773" w:rsidRDefault="00E41773" w:rsidP="001170ED">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543E4F00" w14:textId="77777777" w:rsidR="00E41773" w:rsidRDefault="00E41773" w:rsidP="001170ED">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7569A1AB" w14:textId="77777777" w:rsidR="00E41773" w:rsidRDefault="00E41773" w:rsidP="001170ED">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lastRenderedPageBreak/>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706C01D2" w14:textId="77777777" w:rsidR="00E41773" w:rsidRDefault="00E41773" w:rsidP="001170ED">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7A8EDA49" w14:textId="77777777" w:rsidR="00E41773" w:rsidRDefault="00E41773" w:rsidP="001170ED">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55590C3E" w14:textId="77777777" w:rsidR="00E41773" w:rsidRDefault="00E41773" w:rsidP="001170ED">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4378BC0" w14:textId="77777777" w:rsidR="00E41773" w:rsidRDefault="00E41773" w:rsidP="001170ED">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71F92DCC" w14:textId="77777777" w:rsidR="00E41773" w:rsidRDefault="00E41773" w:rsidP="001170ED">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7F5EDE45" w14:textId="77777777" w:rsidR="00E41773" w:rsidRDefault="00E41773" w:rsidP="001170ED">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7582044F" w14:textId="77777777" w:rsidR="00E41773" w:rsidRDefault="00E41773" w:rsidP="001170ED">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17EC45A9" w14:textId="77777777" w:rsidR="00E41773" w:rsidRDefault="00E41773" w:rsidP="001170ED">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E391AB7" w14:textId="77777777" w:rsidR="00E41773" w:rsidRDefault="00E41773" w:rsidP="001170ED">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4FC2D2C5" w14:textId="77777777" w:rsidR="00E41773" w:rsidRDefault="00E41773" w:rsidP="001170ED">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001CA5D0" w14:textId="77777777" w:rsidR="00E41773" w:rsidRDefault="00E41773" w:rsidP="001170ED">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lastRenderedPageBreak/>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6611D2A9" w14:textId="77777777" w:rsidR="00E41773" w:rsidRDefault="00E41773" w:rsidP="001170ED">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54CB7CC7" w14:textId="77777777" w:rsidR="00E41773" w:rsidRDefault="00E41773" w:rsidP="001170ED">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1D7ECF4A" w14:textId="77777777" w:rsidR="00E41773" w:rsidRDefault="00E41773" w:rsidP="001170ED">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24E2FA10" w14:textId="77777777" w:rsidR="00E41773" w:rsidRDefault="00E41773" w:rsidP="001170ED">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32A009C9" w14:textId="77777777" w:rsidR="00E41773" w:rsidRDefault="00E41773" w:rsidP="001170ED">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40A432EB" w14:textId="77777777" w:rsidR="00E41773" w:rsidRDefault="00E41773" w:rsidP="001170ED">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6424579" w14:textId="77777777" w:rsidR="00E41773" w:rsidRDefault="00E41773" w:rsidP="001170ED">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67702692" w14:textId="77777777" w:rsidR="00E41773" w:rsidRDefault="00E41773" w:rsidP="00A41C7D">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5484935E" w14:textId="77777777" w:rsidR="00E41773" w:rsidRDefault="00E41773" w:rsidP="00A41C7D">
            <w:pPr>
              <w:jc w:val="both"/>
            </w:pPr>
            <w:r>
              <w:rPr>
                <w:rFonts w:ascii="GHEA Grapalat" w:eastAsia="GHEA Grapalat" w:hAnsi="GHEA Grapalat" w:cs="GHEA Grapalat"/>
                <w:sz w:val="18"/>
              </w:rPr>
              <w:t>և այլն (պարտադիր այլ նորմատիվա-տեխնիկական փաստաթղթեր)</w:t>
            </w:r>
          </w:p>
        </w:tc>
      </w:tr>
      <w:tr w:rsidR="00E41773" w14:paraId="78379D15"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530B3A"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E28C75" w14:textId="77777777" w:rsidR="00E41773" w:rsidRDefault="00E41773" w:rsidP="00A41C7D">
            <w:r>
              <w:rPr>
                <w:rFonts w:ascii="GHEA Grapalat" w:eastAsia="GHEA Grapalat" w:hAnsi="GHEA Grapalat" w:cs="GHEA Grapalat"/>
                <w:b/>
                <w:sz w:val="18"/>
              </w:rPr>
              <w:t>Նախագծման փուլերը</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33CEC" w14:textId="77777777" w:rsidR="00E41773" w:rsidRDefault="00E41773" w:rsidP="00A41C7D">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20B4EA1A" w14:textId="77777777" w:rsidR="00E41773" w:rsidRDefault="00E41773" w:rsidP="00A41C7D">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57859C0B" w14:textId="77777777" w:rsidR="00E41773" w:rsidRDefault="00E41773" w:rsidP="00A41C7D">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3BC03F78" w14:textId="77777777" w:rsidR="00E41773" w:rsidRDefault="00E41773" w:rsidP="00A41C7D">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594FA088" w14:textId="77777777" w:rsidR="00E41773" w:rsidRDefault="00E41773" w:rsidP="00A41C7D">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5ECE5540" w14:textId="77777777" w:rsidR="00E41773" w:rsidRDefault="00E41773" w:rsidP="00A41C7D">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2CA95BE8" w14:textId="77777777" w:rsidR="00E41773" w:rsidRDefault="00E41773" w:rsidP="00A41C7D">
            <w:pPr>
              <w:spacing w:line="276" w:lineRule="auto"/>
              <w:ind w:left="76"/>
            </w:pPr>
            <w:r>
              <w:rPr>
                <w:rFonts w:ascii="GHEA Grapalat" w:eastAsia="GHEA Grapalat" w:hAnsi="GHEA Grapalat" w:cs="GHEA Grapalat"/>
                <w:sz w:val="18"/>
              </w:rPr>
              <w:t>Փուլ 2 - «Աշխատանքային Նախագիծ»</w:t>
            </w:r>
          </w:p>
        </w:tc>
      </w:tr>
      <w:tr w:rsidR="00E41773" w14:paraId="3D5C150B"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22B9D"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FD89C" w14:textId="77777777" w:rsidR="00E41773" w:rsidRDefault="00E41773" w:rsidP="00A41C7D">
            <w:r>
              <w:rPr>
                <w:rFonts w:ascii="GHEA Grapalat" w:eastAsia="GHEA Grapalat" w:hAnsi="GHEA Grapalat" w:cs="GHEA Grapalat"/>
                <w:b/>
              </w:rPr>
              <w:t>Նախնական փուլ</w:t>
            </w:r>
            <w:r>
              <w:rPr>
                <w:rFonts w:ascii="GHEA Grapalat" w:eastAsia="GHEA Grapalat" w:hAnsi="GHEA Grapalat" w:cs="GHEA Grapalat"/>
                <w:b/>
                <w:sz w:val="20"/>
              </w:rPr>
              <w:t xml:space="preserve">- «Տեխնիկական վիճակի հետազննություն» </w:t>
            </w:r>
            <w:r>
              <w:rPr>
                <w:rFonts w:ascii="GHEA Grapalat" w:eastAsia="GHEA Grapalat" w:hAnsi="GHEA Grapalat" w:cs="GHEA Grapalat"/>
                <w:b/>
                <w:sz w:val="20"/>
              </w:rPr>
              <w:lastRenderedPageBreak/>
              <w:t>(սեյսմիկ եզրակացության ձեռքբերում՝ գործիքային հետազննությամբ)</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5C9D1" w14:textId="77777777" w:rsidR="00E41773" w:rsidRDefault="00E41773" w:rsidP="00A41C7D">
            <w:pPr>
              <w:jc w:val="both"/>
            </w:pPr>
            <w:r>
              <w:rPr>
                <w:rFonts w:ascii="GHEA Grapalat" w:eastAsia="GHEA Grapalat" w:hAnsi="GHEA Grapalat" w:cs="GHEA Grapalat"/>
                <w:b/>
                <w:sz w:val="18"/>
              </w:rPr>
              <w:lastRenderedPageBreak/>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 xml:space="preserve">նախագծի գլխավոր ճարտարապետի, ճարտարագետի և պատասխանատու մասնագետների անմիջական մասնակցությամբ սահմանված ժամկետում իրականացվում է սեյսմիկ </w:t>
            </w:r>
            <w:r>
              <w:rPr>
                <w:rFonts w:ascii="GHEA Grapalat" w:eastAsia="GHEA Grapalat" w:hAnsi="GHEA Grapalat" w:cs="GHEA Grapalat"/>
                <w:b/>
                <w:sz w:val="18"/>
              </w:rPr>
              <w:lastRenderedPageBreak/>
              <w:t>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E41773" w14:paraId="0BBF2EF9"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010BB"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E7F38" w14:textId="77777777" w:rsidR="00E41773" w:rsidRDefault="00E41773" w:rsidP="00A41C7D">
            <w:r>
              <w:rPr>
                <w:rFonts w:ascii="GHEA Grapalat" w:eastAsia="GHEA Grapalat" w:hAnsi="GHEA Grapalat" w:cs="GHEA Grapalat"/>
                <w:b/>
                <w:sz w:val="20"/>
              </w:rPr>
              <w:t>Փուլ 1- «Նախնական նախագիծ» (նախագիծ)</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36468" w14:textId="77777777" w:rsidR="00E41773" w:rsidRDefault="00E41773" w:rsidP="00A41C7D">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163FB430" w14:textId="77777777" w:rsidR="00E41773" w:rsidRDefault="00E41773" w:rsidP="00A41C7D">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4F05714" w14:textId="77777777" w:rsidR="00E41773" w:rsidRDefault="00E41773" w:rsidP="001170ED">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3349523D" w14:textId="77777777" w:rsidR="00E41773" w:rsidRDefault="00E41773" w:rsidP="001170ED">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1EE4BBF0" w14:textId="77777777" w:rsidR="00E41773" w:rsidRDefault="00E41773" w:rsidP="00A41C7D">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480AAE7E" w14:textId="77777777" w:rsidR="00E41773" w:rsidRDefault="00E41773" w:rsidP="001170ED">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CD4FC7A" w14:textId="77777777" w:rsidR="00E41773" w:rsidRDefault="00E41773" w:rsidP="001170ED">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1E6B2F4"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3A6C244A" w14:textId="77777777" w:rsidR="00E41773" w:rsidRDefault="00E41773" w:rsidP="001170ED">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61B90937" w14:textId="77777777" w:rsidR="00E41773" w:rsidRDefault="00E41773" w:rsidP="001170ED">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12A3771F" w14:textId="77777777" w:rsidR="00E41773" w:rsidRDefault="00E41773" w:rsidP="001170ED">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241DA892" w14:textId="77777777" w:rsidR="00E41773" w:rsidRDefault="00E41773" w:rsidP="001170ED">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20D8A762" w14:textId="77777777" w:rsidR="00E41773" w:rsidRDefault="00E41773" w:rsidP="001170ED">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29A12E0" w14:textId="77777777" w:rsidR="00E41773" w:rsidRDefault="00E41773" w:rsidP="001170ED">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BD2DEA9" w14:textId="77777777" w:rsidR="00E41773" w:rsidRDefault="00E41773" w:rsidP="001170ED">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43B4D794" w14:textId="77777777" w:rsidR="00E41773" w:rsidRDefault="00E41773" w:rsidP="00A41C7D"/>
        </w:tc>
      </w:tr>
      <w:tr w:rsidR="00E41773" w14:paraId="012290D9"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79B0A4"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A6789" w14:textId="77777777" w:rsidR="00E41773" w:rsidRDefault="00E41773" w:rsidP="00A41C7D">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4DE2B215" w14:textId="77777777" w:rsidR="00E41773" w:rsidRDefault="00E41773" w:rsidP="00A41C7D"/>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6BC21" w14:textId="77777777" w:rsidR="00E41773" w:rsidRDefault="00E41773" w:rsidP="00A41C7D">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24FBF211" w14:textId="77777777" w:rsidR="00E41773" w:rsidRDefault="00E41773" w:rsidP="001170ED">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708232DD"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4DE64D6F"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17356CA0"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7794ECAB"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27486551"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F639E62" w14:textId="77777777" w:rsidR="00E41773" w:rsidRDefault="00E41773" w:rsidP="001170ED">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BBFD3CB"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192CE372" w14:textId="77777777" w:rsidR="00E41773" w:rsidRDefault="00E41773" w:rsidP="001170ED">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A1E57F1" w14:textId="77777777" w:rsidR="00E41773" w:rsidRDefault="00E41773" w:rsidP="001170ED">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292095FD" w14:textId="77777777" w:rsidR="00E41773" w:rsidRDefault="00E41773" w:rsidP="001170ED">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6226D1CA" w14:textId="77777777" w:rsidR="00E41773" w:rsidRDefault="00E41773" w:rsidP="001170ED">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064B2C25" w14:textId="77777777" w:rsidR="00E41773" w:rsidRDefault="00E41773" w:rsidP="001170ED">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CE9414A" w14:textId="77777777" w:rsidR="00E41773" w:rsidRDefault="00E41773" w:rsidP="001170ED">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6B7A700C" w14:textId="77777777" w:rsidR="00E41773" w:rsidRDefault="00E41773" w:rsidP="001170ED">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53297717" w14:textId="77777777" w:rsidR="00E41773" w:rsidRDefault="00E41773" w:rsidP="001170ED">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78CA9B92" w14:textId="77777777" w:rsidR="00E41773" w:rsidRDefault="00E41773" w:rsidP="00A41C7D">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w:t>
            </w:r>
            <w:r>
              <w:rPr>
                <w:rFonts w:ascii="GHEA Grapalat" w:eastAsia="GHEA Grapalat" w:hAnsi="GHEA Grapalat" w:cs="GHEA Grapalat"/>
                <w:color w:val="000000"/>
                <w:sz w:val="18"/>
                <w:shd w:val="clear" w:color="auto" w:fill="FFFFFF"/>
              </w:rPr>
              <w:lastRenderedPageBreak/>
              <w:t xml:space="preserve">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FBF37AA" w14:textId="77777777" w:rsidR="00E41773" w:rsidRDefault="00E41773" w:rsidP="00A41C7D">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5C71F8B" w14:textId="77777777" w:rsidR="00E41773" w:rsidRDefault="00E41773" w:rsidP="001170ED">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3311E679" w14:textId="77777777" w:rsidR="00E41773" w:rsidRDefault="00E41773" w:rsidP="00A41C7D">
            <w:pPr>
              <w:tabs>
                <w:tab w:val="left" w:pos="740"/>
              </w:tabs>
              <w:ind w:left="457"/>
              <w:rPr>
                <w:rFonts w:ascii="GHEA Grapalat" w:eastAsia="GHEA Grapalat" w:hAnsi="GHEA Grapalat" w:cs="GHEA Grapalat"/>
                <w:b/>
                <w:color w:val="000000"/>
                <w:sz w:val="20"/>
                <w:shd w:val="clear" w:color="auto" w:fill="FFFFFF"/>
              </w:rPr>
            </w:pPr>
          </w:p>
          <w:p w14:paraId="50C374AA" w14:textId="77777777" w:rsidR="00E41773" w:rsidRDefault="00E41773" w:rsidP="001170ED">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755F8D40" w14:textId="77777777" w:rsidR="00E41773" w:rsidRDefault="00E41773" w:rsidP="00A41C7D">
            <w:pPr>
              <w:tabs>
                <w:tab w:val="left" w:pos="740"/>
              </w:tabs>
              <w:ind w:left="794"/>
              <w:rPr>
                <w:rFonts w:ascii="GHEA Grapalat" w:eastAsia="GHEA Grapalat" w:hAnsi="GHEA Grapalat" w:cs="GHEA Grapalat"/>
                <w:b/>
                <w:color w:val="000000"/>
                <w:sz w:val="18"/>
                <w:shd w:val="clear" w:color="auto" w:fill="FFFFFF"/>
              </w:rPr>
            </w:pPr>
          </w:p>
          <w:p w14:paraId="6DBAB4E0" w14:textId="77777777" w:rsidR="00E41773" w:rsidRDefault="00E41773" w:rsidP="001170ED">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2EB9F37B" w14:textId="77777777" w:rsidR="00E41773" w:rsidRDefault="00E41773" w:rsidP="00A41C7D">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2EBE8423" w14:textId="77777777" w:rsidR="00E41773" w:rsidRDefault="00E41773" w:rsidP="001170ED">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5DDFED02" w14:textId="77777777" w:rsidR="00E41773" w:rsidRDefault="00E41773" w:rsidP="001170ED">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72944BB4" w14:textId="77777777" w:rsidR="00E41773" w:rsidRDefault="00E41773" w:rsidP="001170ED">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3E291A66" w14:textId="77777777" w:rsidR="00E41773" w:rsidRDefault="00E41773" w:rsidP="001170ED">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49E68502" w14:textId="77777777" w:rsidR="00E41773" w:rsidRDefault="00E41773" w:rsidP="001170ED">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2B898248" w14:textId="77777777" w:rsidR="00E41773" w:rsidRDefault="00E41773" w:rsidP="001170ED">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5557D4DA" w14:textId="77777777" w:rsidR="00E41773" w:rsidRDefault="00E41773" w:rsidP="001170ED">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58DA117" w14:textId="77777777" w:rsidR="00E41773" w:rsidRDefault="00E41773" w:rsidP="001170ED">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569A66E" w14:textId="77777777" w:rsidR="00E41773" w:rsidRDefault="00E41773" w:rsidP="001170ED">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E41773" w14:paraId="29691D7E"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B81DE"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1DB7F" w14:textId="77777777" w:rsidR="00E41773" w:rsidRDefault="00E41773" w:rsidP="00A41C7D">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475E5ECE" w14:textId="77777777" w:rsidR="00E41773" w:rsidRDefault="00E41773" w:rsidP="00A41C7D"/>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7E7DB" w14:textId="77777777" w:rsidR="00E41773" w:rsidRDefault="00E41773" w:rsidP="00A41C7D">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4F3684A4" w14:textId="77777777" w:rsidR="00E41773" w:rsidRDefault="00E41773" w:rsidP="001170ED">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798B5760" w14:textId="77777777" w:rsidR="00E41773" w:rsidRDefault="00E41773" w:rsidP="001170ED">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71A3E8DF" w14:textId="77777777" w:rsidR="00E41773" w:rsidRDefault="00E41773" w:rsidP="001170ED">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38299B8A" w14:textId="77777777" w:rsidR="00E41773" w:rsidRDefault="00E41773" w:rsidP="001170ED">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2F40BF98" w14:textId="77777777" w:rsidR="00E41773" w:rsidRDefault="00E41773" w:rsidP="001170ED">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6203087A" w14:textId="77777777" w:rsidR="00E41773" w:rsidRDefault="00E41773" w:rsidP="001170ED">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E41773" w14:paraId="11E52660"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D3733"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B83DB" w14:textId="77777777" w:rsidR="00E41773" w:rsidRDefault="00E41773" w:rsidP="00A41C7D">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DE4AB7" w14:textId="77777777" w:rsidR="00E41773" w:rsidRDefault="00E41773" w:rsidP="00A41C7D">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E41773" w14:paraId="058D4975"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FDE6D3"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CFE1A" w14:textId="77777777" w:rsidR="00E41773" w:rsidRDefault="00E41773" w:rsidP="00A41C7D">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74FCEFED" w14:textId="77777777" w:rsidR="00E41773" w:rsidRDefault="00E41773" w:rsidP="00A41C7D">
            <w:pPr>
              <w:ind w:firstLine="130"/>
              <w:jc w:val="both"/>
            </w:pP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D580D" w14:textId="77777777" w:rsidR="00E41773" w:rsidRDefault="00E41773" w:rsidP="00A41C7D">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1777B56E" w14:textId="77777777" w:rsidR="00E41773" w:rsidRDefault="00E41773" w:rsidP="00A41C7D">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6677F41B" w14:textId="77777777" w:rsidR="00E41773" w:rsidRDefault="00E41773" w:rsidP="001170ED">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w:t>
            </w:r>
            <w:r>
              <w:rPr>
                <w:rFonts w:ascii="GHEA Grapalat" w:eastAsia="GHEA Grapalat" w:hAnsi="GHEA Grapalat" w:cs="GHEA Grapalat"/>
                <w:sz w:val="18"/>
              </w:rPr>
              <w:lastRenderedPageBreak/>
              <w:t>նախագծանախահաշվային փաստաթղթերի լրամշակումն իրականացվում է առանց ֆինանսական փոխհատուցման՝ առավելագույնը 10-օրյա ժամկետում:</w:t>
            </w:r>
          </w:p>
          <w:p w14:paraId="22DCA406" w14:textId="77777777" w:rsidR="00E41773" w:rsidRDefault="00E41773" w:rsidP="001170ED">
            <w:pPr>
              <w:numPr>
                <w:ilvl w:val="0"/>
                <w:numId w:val="28"/>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E41773" w14:paraId="630F76F4" w14:textId="77777777" w:rsidTr="007505E0">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7C7BA" w14:textId="77777777" w:rsidR="00E41773" w:rsidRDefault="00E41773" w:rsidP="001170ED">
            <w:pPr>
              <w:numPr>
                <w:ilvl w:val="0"/>
                <w:numId w:val="32"/>
              </w:numPr>
              <w:jc w:val="center"/>
              <w:rPr>
                <w:rFonts w:ascii="Calibri" w:eastAsia="Calibri" w:hAnsi="Calibri" w:cs="Calibri"/>
              </w:rPr>
            </w:pP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C5E338" w14:textId="77777777" w:rsidR="00E41773" w:rsidRDefault="00E41773" w:rsidP="00A41C7D">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06AA9B1D" w14:textId="77777777" w:rsidR="00E41773" w:rsidRDefault="00E41773" w:rsidP="00A41C7D">
            <w:pPr>
              <w:jc w:val="both"/>
            </w:pPr>
          </w:p>
        </w:tc>
        <w:tc>
          <w:tcPr>
            <w:tcW w:w="7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D4AC0" w14:textId="0268E742" w:rsidR="00E41773" w:rsidRDefault="00E41773" w:rsidP="00A41C7D">
            <w:pPr>
              <w:spacing w:before="100" w:after="100"/>
              <w:rPr>
                <w:rFonts w:ascii="GHEA Grapalat" w:eastAsia="GHEA Grapalat" w:hAnsi="GHEA Grapalat" w:cs="GHEA Grapalat"/>
                <w:b/>
                <w:sz w:val="18"/>
              </w:rPr>
            </w:pPr>
            <w:r>
              <w:rPr>
                <w:rFonts w:ascii="GHEA Grapalat" w:eastAsia="GHEA Grapalat" w:hAnsi="GHEA Grapalat" w:cs="GHEA Grapalat"/>
                <w:b/>
                <w:sz w:val="18"/>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AF98FD3" w14:textId="77777777" w:rsidR="00E41773" w:rsidRDefault="00E41773" w:rsidP="00A41C7D">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3535EA8" w14:textId="77777777" w:rsidR="00E41773" w:rsidRDefault="00E41773" w:rsidP="00E41773">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E41773" w14:paraId="2F87BF2F" w14:textId="77777777" w:rsidTr="00A41C7D">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634214" w14:textId="77777777" w:rsidR="00E41773" w:rsidRDefault="00E41773" w:rsidP="00A41C7D">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AB416" w14:textId="77777777" w:rsidR="00E41773" w:rsidRDefault="00E41773" w:rsidP="00A41C7D">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B7A06" w14:textId="77777777" w:rsidR="00E41773" w:rsidRDefault="00E41773" w:rsidP="00A41C7D">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4FD57" w14:textId="77777777" w:rsidR="00E41773" w:rsidRDefault="00E41773" w:rsidP="00A41C7D">
            <w:pPr>
              <w:jc w:val="center"/>
            </w:pPr>
            <w:r>
              <w:rPr>
                <w:rFonts w:ascii="GHEA Grapalat" w:eastAsia="GHEA Grapalat" w:hAnsi="GHEA Grapalat" w:cs="GHEA Grapalat"/>
                <w:sz w:val="18"/>
              </w:rPr>
              <w:t>Քանակ</w:t>
            </w:r>
          </w:p>
        </w:tc>
      </w:tr>
      <w:tr w:rsidR="00E41773" w14:paraId="0A5D0DE1" w14:textId="77777777" w:rsidTr="00A41C7D">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BE39FB" w14:textId="77777777" w:rsidR="00E41773" w:rsidRDefault="00E41773" w:rsidP="00A41C7D">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C305BB" w14:textId="77777777" w:rsidR="00E41773" w:rsidRDefault="00E41773" w:rsidP="00A41C7D">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BFD5EF" w14:textId="77777777" w:rsidR="00E41773" w:rsidRDefault="00E41773" w:rsidP="00A41C7D">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7F2D87" w14:textId="77777777" w:rsidR="00E41773" w:rsidRDefault="00E41773" w:rsidP="00A41C7D">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2900C" w14:textId="77777777" w:rsidR="00E41773" w:rsidRDefault="00E41773" w:rsidP="00A41C7D">
            <w:pPr>
              <w:jc w:val="center"/>
            </w:pPr>
            <w:r>
              <w:rPr>
                <w:rFonts w:ascii="GHEA Grapalat" w:eastAsia="GHEA Grapalat" w:hAnsi="GHEA Grapalat" w:cs="GHEA Grapalat"/>
                <w:sz w:val="18"/>
              </w:rPr>
              <w:t>Ռուսերեն</w:t>
            </w:r>
          </w:p>
        </w:tc>
      </w:tr>
      <w:tr w:rsidR="00E41773" w14:paraId="4A785072" w14:textId="77777777" w:rsidTr="00A41C7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EA2B69" w14:textId="77777777" w:rsidR="00E41773" w:rsidRDefault="00E41773" w:rsidP="00A41C7D">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90173C" w14:textId="77777777" w:rsidR="00E41773" w:rsidRDefault="00E41773" w:rsidP="00A41C7D">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84C8F"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56FDFC24" w14:textId="77777777" w:rsidR="00E41773" w:rsidRDefault="00E41773" w:rsidP="00A41C7D">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EC406" w14:textId="77777777" w:rsidR="00E41773" w:rsidRDefault="00E41773" w:rsidP="00A41C7D">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72F6F0" w14:textId="77777777" w:rsidR="00E41773" w:rsidRDefault="00E41773" w:rsidP="00A41C7D">
            <w:pPr>
              <w:jc w:val="center"/>
            </w:pPr>
            <w:r>
              <w:rPr>
                <w:rFonts w:ascii="GHEA Grapalat" w:eastAsia="GHEA Grapalat" w:hAnsi="GHEA Grapalat" w:cs="GHEA Grapalat"/>
                <w:sz w:val="18"/>
              </w:rPr>
              <w:t>2</w:t>
            </w:r>
          </w:p>
        </w:tc>
      </w:tr>
      <w:tr w:rsidR="00E41773" w14:paraId="2143A6BB" w14:textId="77777777" w:rsidTr="00A41C7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2F79D" w14:textId="77777777" w:rsidR="00E41773" w:rsidRDefault="00E41773" w:rsidP="00A41C7D">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1FF7A" w14:textId="77777777" w:rsidR="00E41773" w:rsidRDefault="00E41773" w:rsidP="00A41C7D">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2C30F"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63420B30"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7B40A46" w14:textId="77777777" w:rsidR="00E41773" w:rsidRDefault="00E41773" w:rsidP="00A41C7D">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B1777" w14:textId="77777777" w:rsidR="00E41773" w:rsidRDefault="00E41773" w:rsidP="00A41C7D">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009C5" w14:textId="77777777" w:rsidR="00E41773" w:rsidRDefault="00E41773" w:rsidP="00A41C7D">
            <w:pPr>
              <w:jc w:val="center"/>
            </w:pPr>
            <w:r>
              <w:rPr>
                <w:rFonts w:ascii="GHEA Grapalat" w:eastAsia="GHEA Grapalat" w:hAnsi="GHEA Grapalat" w:cs="GHEA Grapalat"/>
                <w:sz w:val="18"/>
              </w:rPr>
              <w:t>6</w:t>
            </w:r>
          </w:p>
        </w:tc>
      </w:tr>
      <w:tr w:rsidR="00E41773" w14:paraId="6A6B02C1" w14:textId="77777777" w:rsidTr="00A41C7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601772" w14:textId="77777777" w:rsidR="00E41773" w:rsidRDefault="00E41773" w:rsidP="00A41C7D">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03D23" w14:textId="77777777" w:rsidR="00E41773" w:rsidRDefault="00E41773" w:rsidP="00A41C7D">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667EB"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4E2D741E" w14:textId="77777777" w:rsidR="00E41773" w:rsidRDefault="00E41773" w:rsidP="00A41C7D">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C8342" w14:textId="77777777" w:rsidR="00E41773" w:rsidRDefault="00E41773" w:rsidP="00A41C7D">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D44516" w14:textId="77777777" w:rsidR="00E41773" w:rsidRDefault="00E41773" w:rsidP="00A41C7D">
            <w:pPr>
              <w:jc w:val="center"/>
            </w:pPr>
            <w:r>
              <w:rPr>
                <w:rFonts w:ascii="GHEA Grapalat" w:eastAsia="GHEA Grapalat" w:hAnsi="GHEA Grapalat" w:cs="GHEA Grapalat"/>
                <w:sz w:val="18"/>
              </w:rPr>
              <w:t>1</w:t>
            </w:r>
          </w:p>
        </w:tc>
      </w:tr>
      <w:tr w:rsidR="00E41773" w14:paraId="17FBF286" w14:textId="77777777" w:rsidTr="00A41C7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594EF" w14:textId="77777777" w:rsidR="00E41773" w:rsidRDefault="00E41773" w:rsidP="00A41C7D">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3F6C91"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6834C50C" w14:textId="77777777" w:rsidR="00E41773" w:rsidRDefault="00E41773" w:rsidP="00A41C7D">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85D69"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63A46F3E" w14:textId="77777777" w:rsidR="00E41773" w:rsidRDefault="00E41773" w:rsidP="00A41C7D">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C7F28" w14:textId="77777777" w:rsidR="00E41773" w:rsidRDefault="00E41773" w:rsidP="00A41C7D">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6EF02" w14:textId="77777777" w:rsidR="00E41773" w:rsidRDefault="00E41773" w:rsidP="00A41C7D">
            <w:pPr>
              <w:jc w:val="center"/>
            </w:pPr>
            <w:r>
              <w:rPr>
                <w:rFonts w:ascii="GHEA Grapalat" w:eastAsia="GHEA Grapalat" w:hAnsi="GHEA Grapalat" w:cs="GHEA Grapalat"/>
                <w:sz w:val="18"/>
              </w:rPr>
              <w:t>2</w:t>
            </w:r>
          </w:p>
        </w:tc>
      </w:tr>
      <w:tr w:rsidR="00E41773" w14:paraId="0B3C0B4F" w14:textId="77777777" w:rsidTr="00A41C7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93CD81" w14:textId="77777777" w:rsidR="00E41773" w:rsidRDefault="00E41773" w:rsidP="00A41C7D">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3FAB00" w14:textId="77777777" w:rsidR="00E41773" w:rsidRDefault="00E41773" w:rsidP="00A41C7D">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8FF05F" w14:textId="77777777" w:rsidR="00E41773" w:rsidRDefault="00E41773" w:rsidP="00A41C7D">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3A055064" w14:textId="77777777" w:rsidR="00E41773" w:rsidRDefault="00E41773" w:rsidP="001170ED">
            <w:pPr>
              <w:numPr>
                <w:ilvl w:val="0"/>
                <w:numId w:val="29"/>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78E9EB1C" w14:textId="77777777" w:rsidR="00E41773" w:rsidRPr="00E41773" w:rsidRDefault="00E41773" w:rsidP="00A41C7D">
            <w:pPr>
              <w:rPr>
                <w:rFonts w:ascii="GHEA Grapalat" w:eastAsia="GHEA Grapalat" w:hAnsi="GHEA Grapalat" w:cs="GHEA Grapalat"/>
                <w:sz w:val="18"/>
              </w:rPr>
            </w:pPr>
            <w:r w:rsidRPr="00E41773">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40ED88C2" w14:textId="77777777" w:rsidR="00E41773" w:rsidRDefault="00E41773" w:rsidP="00A41C7D">
            <w:r w:rsidRPr="00E41773">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4506B" w14:textId="77777777" w:rsidR="00E41773" w:rsidRDefault="00E41773" w:rsidP="00A41C7D">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DFFD4" w14:textId="77777777" w:rsidR="00E41773" w:rsidRDefault="00E41773" w:rsidP="00A41C7D">
            <w:pPr>
              <w:jc w:val="center"/>
            </w:pPr>
            <w:r>
              <w:rPr>
                <w:rFonts w:ascii="GHEA Grapalat" w:eastAsia="GHEA Grapalat" w:hAnsi="GHEA Grapalat" w:cs="GHEA Grapalat"/>
                <w:sz w:val="18"/>
              </w:rPr>
              <w:t>1</w:t>
            </w:r>
          </w:p>
        </w:tc>
      </w:tr>
    </w:tbl>
    <w:p w14:paraId="198A9E62" w14:textId="77777777" w:rsidR="00E41773" w:rsidRDefault="00E41773" w:rsidP="00E41773">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75EAE769" w14:textId="77777777" w:rsidR="00E41773" w:rsidRDefault="00E41773" w:rsidP="001170ED">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4FBCA596" w14:textId="77777777" w:rsidR="00E41773" w:rsidRDefault="00E41773" w:rsidP="00E41773">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3294615" w14:textId="77777777" w:rsidR="00E41773" w:rsidRDefault="00E41773" w:rsidP="00E41773">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1725E42" w14:textId="77777777" w:rsidR="00E41773" w:rsidRDefault="00E41773" w:rsidP="001170ED">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B96E086" w14:textId="77777777" w:rsidR="00E41773" w:rsidRDefault="00E41773" w:rsidP="001170ED">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3630204A" w14:textId="77777777" w:rsidR="00E41773" w:rsidRDefault="00E41773" w:rsidP="001170ED">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F5385C8" w14:textId="6A0D91A2" w:rsidR="00E41773" w:rsidRDefault="00E41773" w:rsidP="00E41773">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օգտագործվող շինարարական նյութերի, պատրաստվածքների հատկանիշների</w:t>
      </w:r>
      <w:r w:rsidR="00ED25CD">
        <w:rPr>
          <w:rFonts w:ascii="GHEA Grapalat" w:eastAsia="GHEA Grapalat" w:hAnsi="GHEA Grapalat" w:cs="GHEA Grapalat"/>
          <w:sz w:val="18"/>
          <w:shd w:val="clear" w:color="auto" w:fill="FFFFFF"/>
        </w:rPr>
        <w:t xml:space="preserve"> </w:t>
      </w:r>
      <w:r>
        <w:rPr>
          <w:rFonts w:ascii="GHEA Grapalat" w:eastAsia="GHEA Grapalat" w:hAnsi="GHEA Grapalat" w:cs="GHEA Grapalat"/>
          <w:sz w:val="18"/>
          <w:shd w:val="clear" w:color="auto" w:fill="FFFFFF"/>
        </w:rPr>
        <w:t xml:space="preserve">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2402DC2" w14:textId="77777777" w:rsidR="00E41773" w:rsidRDefault="00E41773" w:rsidP="00E41773">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23285F18" w14:textId="77777777" w:rsidR="00E41773" w:rsidRDefault="00E41773" w:rsidP="00E4177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5ED4D9AF" w14:textId="77777777" w:rsidR="00E41773" w:rsidRDefault="00E41773" w:rsidP="00E4177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26AFF0BB" w14:textId="77777777" w:rsidR="00E41773" w:rsidRDefault="00E41773" w:rsidP="00E4177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46B30DD3" w14:textId="77777777" w:rsidR="00E41773" w:rsidRDefault="00E41773" w:rsidP="00E41773">
      <w:pPr>
        <w:spacing w:line="276" w:lineRule="auto"/>
        <w:jc w:val="both"/>
        <w:rPr>
          <w:rFonts w:ascii="GHEA Grapalat" w:eastAsia="GHEA Grapalat" w:hAnsi="GHEA Grapalat" w:cs="GHEA Grapalat"/>
          <w:sz w:val="18"/>
          <w:shd w:val="clear" w:color="auto" w:fill="FFFFFF"/>
        </w:rPr>
      </w:pPr>
    </w:p>
    <w:p w14:paraId="53C998A6" w14:textId="77777777" w:rsidR="00174841" w:rsidRPr="00E04B8C" w:rsidRDefault="00174841" w:rsidP="00174841">
      <w:pPr>
        <w:shd w:val="clear" w:color="auto" w:fill="FFFFFF"/>
        <w:ind w:firstLine="130"/>
        <w:jc w:val="both"/>
        <w:rPr>
          <w:rFonts w:ascii="GHEA Grapalat" w:hAnsi="GHEA Grapalat" w:cs="Sylfaen"/>
          <w:sz w:val="18"/>
          <w:szCs w:val="18"/>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6CE9FDAB"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A1552">
        <w:rPr>
          <w:rFonts w:ascii="GHEA Grapalat" w:hAnsi="GHEA Grapalat"/>
          <w:sz w:val="20"/>
          <w:szCs w:val="20"/>
          <w:lang w:val="hy-AM"/>
        </w:rPr>
        <w:t xml:space="preserve">ՀՀՔԿ-ԲՄԽԾՁԲ-25/24  </w:t>
      </w:r>
      <w:r w:rsidRPr="002C22CC">
        <w:rPr>
          <w:rFonts w:ascii="GHEA Grapalat" w:hAnsi="GHEA Grapalat"/>
          <w:sz w:val="20"/>
          <w:szCs w:val="20"/>
          <w:lang w:val="hy-AM"/>
        </w:rPr>
        <w:t xml:space="preserve">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22CC" w:rsidDel="004B29A5" w14:paraId="68A217E3" w14:textId="77777777" w:rsidTr="00E53C12">
        <w:trPr>
          <w:tblCellSpacing w:w="7" w:type="dxa"/>
          <w:jc w:val="center"/>
        </w:trPr>
        <w:tc>
          <w:tcPr>
            <w:tcW w:w="0" w:type="auto"/>
            <w:gridSpan w:val="2"/>
            <w:vAlign w:val="center"/>
          </w:tcPr>
          <w:p w14:paraId="0C4515EB" w14:textId="77777777" w:rsidR="007678FA" w:rsidRPr="002C22C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2C22CC" w:rsidDel="004B29A5" w:rsidRDefault="007678FA" w:rsidP="00E53C12">
            <w:pPr>
              <w:rPr>
                <w:rFonts w:ascii="Arial" w:hAnsi="Arial" w:cs="Arial"/>
                <w:iCs/>
                <w:color w:val="000000"/>
                <w:sz w:val="21"/>
                <w:szCs w:val="21"/>
                <w:lang w:val="hy-AM"/>
              </w:rPr>
            </w:pPr>
          </w:p>
        </w:tc>
      </w:tr>
      <w:tr w:rsidR="007678FA" w:rsidRPr="002C22CC"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36B33152"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A1552">
        <w:rPr>
          <w:rFonts w:ascii="GHEA Grapalat" w:hAnsi="GHEA Grapalat"/>
          <w:sz w:val="20"/>
          <w:szCs w:val="20"/>
          <w:lang w:val="hy-AM"/>
        </w:rPr>
        <w:t xml:space="preserve">ՀՀՔԿ-ԲՄԽԾՁԲ-25/24  </w:t>
      </w:r>
      <w:r w:rsidRPr="002C22CC">
        <w:rPr>
          <w:rFonts w:ascii="GHEA Grapalat" w:hAnsi="GHEA Grapalat"/>
          <w:sz w:val="20"/>
          <w:szCs w:val="20"/>
          <w:lang w:val="hy-AM"/>
        </w:rPr>
        <w:t xml:space="preserve">գնման </w:t>
      </w:r>
      <w:r w:rsidRPr="006E0A77">
        <w:rPr>
          <w:rFonts w:ascii="GHEA Grapalat" w:hAnsi="GHEA Grapalat"/>
          <w:sz w:val="20"/>
          <w:szCs w:val="20"/>
          <w:lang w:val="hy-AM"/>
        </w:rPr>
        <w:t>պայմանագրի</w:t>
      </w:r>
    </w:p>
    <w:p w14:paraId="4F674C6B"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C22CC" w:rsidRDefault="007678FA" w:rsidP="007678FA">
      <w:pPr>
        <w:rPr>
          <w:rFonts w:ascii="GHEA Grapalat" w:hAnsi="GHEA Grapalat"/>
          <w:lang w:val="hy-AM"/>
        </w:rPr>
      </w:pPr>
    </w:p>
    <w:p w14:paraId="0FBBE306" w14:textId="77777777" w:rsidR="007678FA" w:rsidRPr="002C22CC" w:rsidRDefault="007678FA" w:rsidP="007678FA">
      <w:pPr>
        <w:rPr>
          <w:rFonts w:ascii="GHEA Grapalat" w:hAnsi="GHEA Grapalat"/>
          <w:lang w:val="hy-AM"/>
        </w:rPr>
      </w:pPr>
    </w:p>
    <w:p w14:paraId="36010724" w14:textId="77777777" w:rsidR="007678FA" w:rsidRPr="002C22CC" w:rsidRDefault="007678FA" w:rsidP="007678FA">
      <w:pPr>
        <w:rPr>
          <w:rFonts w:ascii="GHEA Grapalat" w:hAnsi="GHEA Grapalat"/>
          <w:lang w:val="hy-AM"/>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DFBFB" w14:textId="77777777" w:rsidR="0036349C" w:rsidRDefault="0036349C">
      <w:r>
        <w:separator/>
      </w:r>
    </w:p>
  </w:endnote>
  <w:endnote w:type="continuationSeparator" w:id="0">
    <w:p w14:paraId="5DBB7F20" w14:textId="77777777" w:rsidR="0036349C" w:rsidRDefault="0036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7A35" w14:textId="77777777" w:rsidR="0036349C" w:rsidRDefault="0036349C">
      <w:r>
        <w:separator/>
      </w:r>
    </w:p>
  </w:footnote>
  <w:footnote w:type="continuationSeparator" w:id="0">
    <w:p w14:paraId="053C3CE8" w14:textId="77777777" w:rsidR="0036349C" w:rsidRDefault="0036349C">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C210E1"/>
    <w:multiLevelType w:val="multilevel"/>
    <w:tmpl w:val="864210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A01E14"/>
    <w:multiLevelType w:val="multilevel"/>
    <w:tmpl w:val="4314E7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BB7677"/>
    <w:multiLevelType w:val="multilevel"/>
    <w:tmpl w:val="2FFE69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973F9"/>
    <w:multiLevelType w:val="multilevel"/>
    <w:tmpl w:val="F72ACE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D4D2D"/>
    <w:multiLevelType w:val="multilevel"/>
    <w:tmpl w:val="16540D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C78597B"/>
    <w:multiLevelType w:val="multilevel"/>
    <w:tmpl w:val="F62A39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C56F6B"/>
    <w:multiLevelType w:val="multilevel"/>
    <w:tmpl w:val="50949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2F23CD0"/>
    <w:multiLevelType w:val="multilevel"/>
    <w:tmpl w:val="57CCB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A550601"/>
    <w:multiLevelType w:val="multilevel"/>
    <w:tmpl w:val="0DC22D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0F05B8"/>
    <w:multiLevelType w:val="multilevel"/>
    <w:tmpl w:val="1EEE1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23C79"/>
    <w:multiLevelType w:val="multilevel"/>
    <w:tmpl w:val="6C80D0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0908BA"/>
    <w:multiLevelType w:val="multilevel"/>
    <w:tmpl w:val="1362F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B2527E"/>
    <w:multiLevelType w:val="hybridMultilevel"/>
    <w:tmpl w:val="DB8C4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171BA"/>
    <w:multiLevelType w:val="multilevel"/>
    <w:tmpl w:val="9BFA6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0154B"/>
    <w:multiLevelType w:val="multilevel"/>
    <w:tmpl w:val="0C1AA8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1B90A54"/>
    <w:multiLevelType w:val="multilevel"/>
    <w:tmpl w:val="E4F06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495840"/>
    <w:multiLevelType w:val="multilevel"/>
    <w:tmpl w:val="CEF2B6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17"/>
  </w:num>
  <w:num w:numId="7">
    <w:abstractNumId w:val="21"/>
  </w:num>
  <w:num w:numId="8">
    <w:abstractNumId w:val="12"/>
  </w:num>
  <w:num w:numId="9">
    <w:abstractNumId w:val="15"/>
  </w:num>
  <w:num w:numId="10">
    <w:abstractNumId w:val="27"/>
  </w:num>
  <w:num w:numId="11">
    <w:abstractNumId w:val="32"/>
  </w:num>
  <w:num w:numId="12">
    <w:abstractNumId w:val="13"/>
  </w:num>
  <w:num w:numId="13">
    <w:abstractNumId w:val="25"/>
  </w:num>
  <w:num w:numId="14">
    <w:abstractNumId w:val="16"/>
  </w:num>
  <w:num w:numId="15">
    <w:abstractNumId w:val="30"/>
  </w:num>
  <w:num w:numId="16">
    <w:abstractNumId w:val="10"/>
  </w:num>
  <w:num w:numId="17">
    <w:abstractNumId w:val="22"/>
  </w:num>
  <w:num w:numId="18">
    <w:abstractNumId w:val="34"/>
  </w:num>
  <w:num w:numId="19">
    <w:abstractNumId w:val="23"/>
  </w:num>
  <w:num w:numId="20">
    <w:abstractNumId w:val="5"/>
  </w:num>
  <w:num w:numId="21">
    <w:abstractNumId w:val="7"/>
  </w:num>
  <w:num w:numId="22">
    <w:abstractNumId w:val="20"/>
  </w:num>
  <w:num w:numId="23">
    <w:abstractNumId w:val="33"/>
  </w:num>
  <w:num w:numId="24">
    <w:abstractNumId w:val="4"/>
  </w:num>
  <w:num w:numId="25">
    <w:abstractNumId w:val="31"/>
  </w:num>
  <w:num w:numId="26">
    <w:abstractNumId w:val="3"/>
  </w:num>
  <w:num w:numId="27">
    <w:abstractNumId w:val="28"/>
  </w:num>
  <w:num w:numId="28">
    <w:abstractNumId w:val="18"/>
  </w:num>
  <w:num w:numId="29">
    <w:abstractNumId w:val="14"/>
  </w:num>
  <w:num w:numId="30">
    <w:abstractNumId w:val="11"/>
  </w:num>
  <w:num w:numId="31">
    <w:abstractNumId w:val="8"/>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831"/>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5D01"/>
    <w:rsid w:val="0011611E"/>
    <w:rsid w:val="00116230"/>
    <w:rsid w:val="00116E47"/>
    <w:rsid w:val="00117020"/>
    <w:rsid w:val="001170ED"/>
    <w:rsid w:val="00117964"/>
    <w:rsid w:val="00117DAA"/>
    <w:rsid w:val="00121ED2"/>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544D"/>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08"/>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2DC"/>
    <w:rsid w:val="002B5F87"/>
    <w:rsid w:val="002B669C"/>
    <w:rsid w:val="002B7388"/>
    <w:rsid w:val="002B7594"/>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403"/>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49C"/>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8E0"/>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055"/>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5E0"/>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FC7"/>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21"/>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C36"/>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C08"/>
    <w:rsid w:val="00B44DC4"/>
    <w:rsid w:val="00B46279"/>
    <w:rsid w:val="00B4687A"/>
    <w:rsid w:val="00B46AA0"/>
    <w:rsid w:val="00B46DFF"/>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6DA"/>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1B3A"/>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552"/>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773"/>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67D"/>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25C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20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9E822-CA66-4FA8-B367-9B651A1F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74</Pages>
  <Words>28026</Words>
  <Characters>159753</Characters>
  <Application>Microsoft Office Word</Application>
  <DocSecurity>0</DocSecurity>
  <Lines>1331</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481</cp:revision>
  <cp:lastPrinted>2024-09-27T10:37:00Z</cp:lastPrinted>
  <dcterms:created xsi:type="dcterms:W3CDTF">2024-05-24T13:11:00Z</dcterms:created>
  <dcterms:modified xsi:type="dcterms:W3CDTF">2025-02-13T08:33:00Z</dcterms:modified>
</cp:coreProperties>
</file>